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D411C" w14:textId="167FE370" w:rsidR="0007519C" w:rsidRPr="00A437A9" w:rsidRDefault="00A437A9" w:rsidP="00A437A9">
      <w:pPr>
        <w:spacing w:before="69"/>
        <w:ind w:left="3924" w:right="3932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437A9">
        <w:rPr>
          <w:rFonts w:asciiTheme="minorHAnsi" w:hAnsiTheme="minorHAnsi" w:cstheme="minorHAnsi"/>
          <w:b/>
          <w:bCs/>
          <w:spacing w:val="1"/>
          <w:w w:val="84"/>
          <w:sz w:val="24"/>
          <w:szCs w:val="24"/>
        </w:rPr>
        <w:t>C</w:t>
      </w:r>
      <w:r w:rsidRPr="00A437A9">
        <w:rPr>
          <w:rFonts w:asciiTheme="minorHAnsi" w:hAnsiTheme="minorHAnsi" w:cstheme="minorHAnsi"/>
          <w:b/>
          <w:bCs/>
          <w:spacing w:val="-5"/>
          <w:w w:val="84"/>
          <w:sz w:val="24"/>
          <w:szCs w:val="24"/>
        </w:rPr>
        <w:t>u</w:t>
      </w:r>
      <w:r w:rsidRPr="00A437A9">
        <w:rPr>
          <w:rFonts w:asciiTheme="minorHAnsi" w:hAnsiTheme="minorHAnsi" w:cstheme="minorHAnsi"/>
          <w:b/>
          <w:bCs/>
          <w:spacing w:val="-3"/>
          <w:w w:val="84"/>
          <w:sz w:val="24"/>
          <w:szCs w:val="24"/>
        </w:rPr>
        <w:t>rr</w:t>
      </w:r>
      <w:r w:rsidRPr="00A437A9">
        <w:rPr>
          <w:rFonts w:asciiTheme="minorHAnsi" w:hAnsiTheme="minorHAnsi" w:cstheme="minorHAnsi"/>
          <w:b/>
          <w:bCs/>
          <w:spacing w:val="-5"/>
          <w:w w:val="84"/>
          <w:sz w:val="24"/>
          <w:szCs w:val="24"/>
        </w:rPr>
        <w:t>i</w:t>
      </w:r>
      <w:r w:rsidRPr="00A437A9">
        <w:rPr>
          <w:rFonts w:asciiTheme="minorHAnsi" w:hAnsiTheme="minorHAnsi" w:cstheme="minorHAnsi"/>
          <w:b/>
          <w:bCs/>
          <w:spacing w:val="-2"/>
          <w:w w:val="84"/>
          <w:sz w:val="24"/>
          <w:szCs w:val="24"/>
        </w:rPr>
        <w:t>c</w:t>
      </w:r>
      <w:r w:rsidRPr="00A437A9">
        <w:rPr>
          <w:rFonts w:asciiTheme="minorHAnsi" w:hAnsiTheme="minorHAnsi" w:cstheme="minorHAnsi"/>
          <w:b/>
          <w:bCs/>
          <w:spacing w:val="-5"/>
          <w:w w:val="84"/>
          <w:sz w:val="24"/>
          <w:szCs w:val="24"/>
        </w:rPr>
        <w:t>u</w:t>
      </w:r>
      <w:r w:rsidRPr="00A437A9">
        <w:rPr>
          <w:rFonts w:asciiTheme="minorHAnsi" w:hAnsiTheme="minorHAnsi" w:cstheme="minorHAnsi"/>
          <w:b/>
          <w:bCs/>
          <w:spacing w:val="-1"/>
          <w:w w:val="84"/>
          <w:sz w:val="24"/>
          <w:szCs w:val="24"/>
        </w:rPr>
        <w:t>lu</w:t>
      </w:r>
      <w:r w:rsidRPr="00A437A9">
        <w:rPr>
          <w:rFonts w:asciiTheme="minorHAnsi" w:hAnsiTheme="minorHAnsi" w:cstheme="minorHAnsi"/>
          <w:b/>
          <w:bCs/>
          <w:w w:val="84"/>
          <w:sz w:val="24"/>
          <w:szCs w:val="24"/>
        </w:rPr>
        <w:t>m</w:t>
      </w:r>
      <w:r w:rsidRPr="00A437A9">
        <w:rPr>
          <w:rFonts w:asciiTheme="minorHAnsi" w:hAnsiTheme="minorHAnsi" w:cstheme="minorHAnsi"/>
          <w:b/>
          <w:bCs/>
          <w:spacing w:val="14"/>
          <w:w w:val="84"/>
          <w:sz w:val="24"/>
          <w:szCs w:val="24"/>
        </w:rPr>
        <w:t xml:space="preserve"> </w:t>
      </w:r>
      <w:r w:rsidRPr="00A437A9">
        <w:rPr>
          <w:rFonts w:asciiTheme="minorHAnsi" w:hAnsiTheme="minorHAnsi" w:cstheme="minorHAnsi"/>
          <w:b/>
          <w:bCs/>
          <w:spacing w:val="-5"/>
          <w:w w:val="71"/>
          <w:sz w:val="24"/>
          <w:szCs w:val="24"/>
        </w:rPr>
        <w:t>V</w:t>
      </w:r>
      <w:r w:rsidRPr="00A437A9">
        <w:rPr>
          <w:rFonts w:asciiTheme="minorHAnsi" w:hAnsiTheme="minorHAnsi" w:cstheme="minorHAnsi"/>
          <w:b/>
          <w:bCs/>
          <w:spacing w:val="-6"/>
          <w:w w:val="73"/>
          <w:sz w:val="24"/>
          <w:szCs w:val="24"/>
        </w:rPr>
        <w:t>i</w:t>
      </w:r>
      <w:r w:rsidRPr="00A437A9">
        <w:rPr>
          <w:rFonts w:asciiTheme="minorHAnsi" w:hAnsiTheme="minorHAnsi" w:cstheme="minorHAnsi"/>
          <w:b/>
          <w:bCs/>
          <w:spacing w:val="-4"/>
          <w:sz w:val="24"/>
          <w:szCs w:val="24"/>
        </w:rPr>
        <w:t>t</w:t>
      </w:r>
      <w:r w:rsidRPr="00A437A9">
        <w:rPr>
          <w:rFonts w:asciiTheme="minorHAnsi" w:hAnsiTheme="minorHAnsi" w:cstheme="minorHAnsi"/>
          <w:b/>
          <w:bCs/>
          <w:spacing w:val="-1"/>
          <w:sz w:val="24"/>
          <w:szCs w:val="24"/>
        </w:rPr>
        <w:t>a</w:t>
      </w:r>
      <w:r w:rsidRPr="00A437A9">
        <w:rPr>
          <w:rFonts w:asciiTheme="minorHAnsi" w:hAnsiTheme="minorHAnsi" w:cstheme="minorHAnsi"/>
          <w:b/>
          <w:bCs/>
          <w:w w:val="96"/>
          <w:sz w:val="24"/>
          <w:szCs w:val="24"/>
        </w:rPr>
        <w:t>e</w:t>
      </w:r>
    </w:p>
    <w:p w14:paraId="452FF657" w14:textId="77777777" w:rsidR="00A437A9" w:rsidRPr="00A437A9" w:rsidRDefault="00A437A9" w:rsidP="00A437A9">
      <w:pPr>
        <w:spacing w:line="240" w:lineRule="exact"/>
        <w:ind w:left="137" w:right="8028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t>Remi Mcclain</w:t>
      </w:r>
    </w:p>
    <w:p w14:paraId="4235F653" w14:textId="47A94E5C" w:rsidR="0007519C" w:rsidRPr="00A437A9" w:rsidRDefault="00A437A9" w:rsidP="00A437A9">
      <w:pPr>
        <w:spacing w:line="240" w:lineRule="exact"/>
        <w:ind w:left="137" w:right="8028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"/>
          <w:w w:val="73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4"/>
          <w:w w:val="7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ll</w:t>
      </w:r>
      <w:r w:rsidRPr="00A437A9">
        <w:rPr>
          <w:rFonts w:asciiTheme="minorHAnsi" w:hAnsiTheme="minorHAnsi" w:cstheme="minorHAnsi"/>
          <w:spacing w:val="1"/>
          <w:w w:val="95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w</w:t>
      </w:r>
    </w:p>
    <w:p w14:paraId="2B37AEF6" w14:textId="1051A0BD" w:rsidR="0007519C" w:rsidRPr="00A437A9" w:rsidRDefault="00A437A9" w:rsidP="00A437A9">
      <w:pPr>
        <w:spacing w:before="2" w:line="240" w:lineRule="exact"/>
        <w:ind w:left="137" w:right="104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ax</w:t>
      </w:r>
      <w:r w:rsidRPr="00A437A9">
        <w:rPr>
          <w:rFonts w:asciiTheme="minorHAnsi" w:hAnsiTheme="minorHAnsi" w:cstheme="minorHAnsi"/>
          <w:spacing w:val="10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>mm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</w:t>
      </w:r>
      <w:r w:rsidRPr="00A437A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75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4"/>
          <w:w w:val="9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</w:rPr>
        <w:t>v</w:t>
      </w:r>
      <w:r w:rsidRPr="00A437A9">
        <w:rPr>
          <w:rFonts w:asciiTheme="minorHAnsi" w:hAnsiTheme="minorHAnsi" w:cstheme="minorHAnsi"/>
          <w:w w:val="98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spacing w:val="-2"/>
          <w:w w:val="73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4"/>
          <w:w w:val="75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0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"/>
          <w:w w:val="95"/>
          <w:sz w:val="22"/>
          <w:szCs w:val="22"/>
        </w:rPr>
        <w:t>on</w:t>
      </w:r>
      <w:r w:rsidRPr="00A437A9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6"/>
          <w:w w:val="9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ll</w:t>
      </w:r>
      <w:r w:rsidRPr="00A437A9">
        <w:rPr>
          <w:rFonts w:asciiTheme="minorHAnsi" w:hAnsiTheme="minorHAnsi" w:cstheme="minorHAnsi"/>
          <w:spacing w:val="4"/>
          <w:w w:val="9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8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437A9">
        <w:rPr>
          <w:rFonts w:asciiTheme="minorHAnsi" w:hAnsiTheme="minorHAnsi" w:cstheme="minorHAnsi"/>
          <w:sz w:val="22"/>
          <w:szCs w:val="22"/>
        </w:rPr>
        <w:t>0</w:t>
      </w:r>
      <w:r w:rsidRPr="00A437A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A437A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6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6"/>
          <w:w w:val="7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4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7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4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7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87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al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6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6"/>
          <w:w w:val="91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-3"/>
          <w:w w:val="98"/>
          <w:sz w:val="22"/>
          <w:szCs w:val="22"/>
        </w:rPr>
        <w:t>5001</w:t>
      </w:r>
      <w:r w:rsidRPr="00A437A9">
        <w:rPr>
          <w:rFonts w:asciiTheme="minorHAnsi" w:hAnsiTheme="minorHAnsi" w:cstheme="minorHAnsi"/>
          <w:w w:val="98"/>
          <w:sz w:val="22"/>
          <w:szCs w:val="22"/>
        </w:rPr>
        <w:t xml:space="preserve">4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an</w:t>
      </w:r>
      <w:r w:rsidRPr="00A437A9">
        <w:rPr>
          <w:rFonts w:asciiTheme="minorHAnsi" w:hAnsiTheme="minorHAnsi" w:cstheme="minorHAnsi"/>
          <w:spacing w:val="15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me</w:t>
      </w:r>
      <w:r w:rsidRPr="00A437A9">
        <w:rPr>
          <w:rFonts w:asciiTheme="minorHAnsi" w:hAnsiTheme="minorHAnsi" w:cstheme="minorHAnsi"/>
          <w:spacing w:val="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 xml:space="preserve">                                                                                                                   </w:t>
      </w:r>
      <w:r w:rsidRPr="00A437A9">
        <w:rPr>
          <w:rFonts w:asciiTheme="minorHAnsi" w:hAnsiTheme="minorHAnsi" w:cstheme="minorHAnsi"/>
          <w:spacing w:val="4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4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6"/>
          <w:w w:val="7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7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1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8"/>
          <w:sz w:val="22"/>
          <w:szCs w:val="22"/>
        </w:rPr>
        <w:t>Phon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 xml:space="preserve">. 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+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39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-3"/>
          <w:sz w:val="22"/>
          <w:szCs w:val="22"/>
        </w:rPr>
        <w:t>055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-3"/>
          <w:sz w:val="22"/>
          <w:szCs w:val="22"/>
        </w:rPr>
        <w:t>4685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-3"/>
          <w:sz w:val="22"/>
          <w:szCs w:val="22"/>
        </w:rPr>
        <w:t>66</w:t>
      </w:r>
      <w:r w:rsidRPr="00A437A9">
        <w:rPr>
          <w:rFonts w:asciiTheme="minorHAnsi" w:hAnsiTheme="minorHAnsi" w:cstheme="minorHAnsi"/>
          <w:sz w:val="22"/>
          <w:szCs w:val="22"/>
        </w:rPr>
        <w:t>4</w:t>
      </w:r>
      <w:r w:rsidRPr="00A437A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A437A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7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2"/>
          <w:w w:val="85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1"/>
          <w:w w:val="98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 xml:space="preserve">d 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Em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11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0000FF"/>
          <w:spacing w:val="-38"/>
          <w:w w:val="85"/>
          <w:sz w:val="22"/>
          <w:szCs w:val="22"/>
        </w:rPr>
        <w:t xml:space="preserve"> </w:t>
      </w:r>
      <w:hyperlink r:id="rId5" w:history="1">
        <w:r w:rsidRPr="00A437A9">
          <w:rPr>
            <w:rStyle w:val="Hyperlink"/>
            <w:rFonts w:asciiTheme="minorHAnsi" w:hAnsiTheme="minorHAnsi" w:cstheme="minorHAnsi"/>
            <w:spacing w:val="4"/>
            <w:w w:val="85"/>
            <w:sz w:val="22"/>
            <w:szCs w:val="22"/>
            <w:u w:val="none"/>
          </w:rPr>
          <w:t>remi@gmail.com</w:t>
        </w:r>
      </w:hyperlink>
      <w:r w:rsidRPr="00A437A9">
        <w:rPr>
          <w:rFonts w:asciiTheme="minorHAnsi" w:hAnsiTheme="minorHAnsi" w:cstheme="minorHAnsi"/>
          <w:color w:val="0000FF"/>
          <w:spacing w:val="4"/>
          <w:w w:val="85"/>
          <w:sz w:val="22"/>
          <w:szCs w:val="22"/>
          <w:u w:color="0000FF"/>
        </w:rPr>
        <w:t xml:space="preserve"> </w:t>
      </w:r>
    </w:p>
    <w:p w14:paraId="3A95166B" w14:textId="77777777" w:rsidR="0007519C" w:rsidRPr="00A437A9" w:rsidRDefault="0007519C" w:rsidP="00A437A9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390B5174" w14:textId="3788CF27" w:rsidR="0007519C" w:rsidRPr="00A437A9" w:rsidRDefault="00A437A9" w:rsidP="00A437A9">
      <w:pPr>
        <w:tabs>
          <w:tab w:val="left" w:pos="9220"/>
        </w:tabs>
        <w:spacing w:line="260" w:lineRule="exact"/>
        <w:ind w:left="108" w:right="7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437A9">
        <w:rPr>
          <w:rFonts w:asciiTheme="minorHAnsi" w:hAnsiTheme="minorHAnsi" w:cstheme="minorHAnsi"/>
          <w:spacing w:val="-29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b/>
          <w:bCs/>
          <w:spacing w:val="-1"/>
          <w:w w:val="72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b/>
          <w:bCs/>
          <w:spacing w:val="4"/>
          <w:w w:val="92"/>
          <w:sz w:val="22"/>
          <w:szCs w:val="22"/>
          <w:u w:color="000000"/>
        </w:rPr>
        <w:t>d</w:t>
      </w:r>
      <w:r w:rsidRPr="00A437A9">
        <w:rPr>
          <w:rFonts w:asciiTheme="minorHAnsi" w:hAnsiTheme="minorHAnsi" w:cstheme="minorHAnsi"/>
          <w:b/>
          <w:bCs/>
          <w:spacing w:val="-1"/>
          <w:w w:val="92"/>
          <w:sz w:val="22"/>
          <w:szCs w:val="22"/>
          <w:u w:color="000000"/>
        </w:rPr>
        <w:t>u</w:t>
      </w:r>
      <w:r w:rsidRPr="00A437A9">
        <w:rPr>
          <w:rFonts w:asciiTheme="minorHAnsi" w:hAnsiTheme="minorHAnsi" w:cstheme="minorHAnsi"/>
          <w:b/>
          <w:bCs/>
          <w:spacing w:val="-2"/>
          <w:w w:val="83"/>
          <w:sz w:val="22"/>
          <w:szCs w:val="22"/>
          <w:u w:color="000000"/>
        </w:rPr>
        <w:t>c</w:t>
      </w:r>
      <w:r w:rsidRPr="00A437A9">
        <w:rPr>
          <w:rFonts w:asciiTheme="minorHAnsi" w:hAnsiTheme="minorHAnsi" w:cstheme="minorHAnsi"/>
          <w:b/>
          <w:bCs/>
          <w:spacing w:val="-6"/>
          <w:sz w:val="22"/>
          <w:szCs w:val="22"/>
          <w:u w:color="000000"/>
        </w:rPr>
        <w:t>a</w:t>
      </w:r>
      <w:r w:rsidRPr="00A437A9">
        <w:rPr>
          <w:rFonts w:asciiTheme="minorHAnsi" w:hAnsiTheme="minorHAnsi" w:cstheme="minorHAnsi"/>
          <w:b/>
          <w:bCs/>
          <w:spacing w:val="-4"/>
          <w:sz w:val="22"/>
          <w:szCs w:val="22"/>
          <w:u w:color="000000"/>
        </w:rPr>
        <w:t>t</w:t>
      </w:r>
      <w:r w:rsidRPr="00A437A9">
        <w:rPr>
          <w:rFonts w:asciiTheme="minorHAnsi" w:hAnsiTheme="minorHAnsi" w:cstheme="minorHAnsi"/>
          <w:b/>
          <w:bCs/>
          <w:spacing w:val="-1"/>
          <w:w w:val="73"/>
          <w:sz w:val="22"/>
          <w:szCs w:val="22"/>
          <w:u w:color="000000"/>
        </w:rPr>
        <w:t>i</w:t>
      </w:r>
      <w:r w:rsidRPr="00A437A9">
        <w:rPr>
          <w:rFonts w:asciiTheme="minorHAnsi" w:hAnsiTheme="minorHAnsi" w:cstheme="minorHAnsi"/>
          <w:b/>
          <w:bCs/>
          <w:spacing w:val="4"/>
          <w:w w:val="92"/>
          <w:sz w:val="22"/>
          <w:szCs w:val="22"/>
          <w:u w:color="000000"/>
        </w:rPr>
        <w:t>o</w:t>
      </w:r>
      <w:r w:rsidRPr="00A437A9">
        <w:rPr>
          <w:rFonts w:asciiTheme="minorHAnsi" w:hAnsiTheme="minorHAnsi" w:cstheme="minorHAnsi"/>
          <w:b/>
          <w:bCs/>
          <w:w w:val="92"/>
          <w:sz w:val="22"/>
          <w:szCs w:val="22"/>
          <w:u w:color="000000"/>
        </w:rPr>
        <w:t>n</w:t>
      </w:r>
      <w:r w:rsidRPr="00A437A9">
        <w:rPr>
          <w:rFonts w:asciiTheme="minorHAnsi" w:hAnsiTheme="minorHAnsi" w:cstheme="minorHAnsi"/>
          <w:b/>
          <w:bCs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b/>
          <w:bCs/>
          <w:sz w:val="22"/>
          <w:szCs w:val="22"/>
          <w:u w:color="000000"/>
        </w:rPr>
        <w:tab/>
      </w:r>
    </w:p>
    <w:p w14:paraId="02409E6B" w14:textId="77777777" w:rsidR="0007519C" w:rsidRPr="00A437A9" w:rsidRDefault="00A437A9" w:rsidP="00A437A9">
      <w:pPr>
        <w:spacing w:before="32"/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200</w:t>
      </w:r>
      <w:r w:rsidRPr="00A437A9">
        <w:rPr>
          <w:rFonts w:asciiTheme="minorHAnsi" w:hAnsiTheme="minorHAnsi" w:cstheme="minorHAnsi"/>
          <w:sz w:val="22"/>
          <w:szCs w:val="22"/>
        </w:rPr>
        <w:t xml:space="preserve">7            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1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iti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nc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um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2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cu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10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ud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3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9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3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1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h</w:t>
      </w:r>
    </w:p>
    <w:p w14:paraId="040A2918" w14:textId="77777777" w:rsidR="0007519C" w:rsidRPr="00A437A9" w:rsidRDefault="00A437A9" w:rsidP="00A437A9">
      <w:pPr>
        <w:spacing w:before="19"/>
        <w:ind w:left="1836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Ti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5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4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h.</w:t>
      </w:r>
      <w:r w:rsidRPr="00A437A9">
        <w:rPr>
          <w:rFonts w:asciiTheme="minorHAnsi" w:hAnsiTheme="minorHAnsi" w:cstheme="minorHAnsi"/>
          <w:spacing w:val="23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6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3"/>
          <w:w w:val="86"/>
          <w:sz w:val="22"/>
          <w:szCs w:val="22"/>
        </w:rPr>
        <w:t>.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3"/>
          <w:w w:val="99"/>
          <w:sz w:val="22"/>
          <w:szCs w:val="22"/>
        </w:rPr>
        <w:t>»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1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ri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6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1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gh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t-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87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0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14D7365F" w14:textId="77777777" w:rsidR="0007519C" w:rsidRPr="00A437A9" w:rsidRDefault="00A437A9" w:rsidP="00A437A9">
      <w:pPr>
        <w:spacing w:before="21"/>
        <w:ind w:left="1836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6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ster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«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90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5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ri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es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7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"/>
          <w:w w:val="85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26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8"/>
          <w:w w:val="8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85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5"/>
          <w:w w:val="8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 xml:space="preserve">r </w:t>
      </w:r>
      <w:r w:rsidRPr="00A437A9">
        <w:rPr>
          <w:rFonts w:asciiTheme="minorHAnsi" w:hAnsiTheme="minorHAnsi" w:cstheme="minorHAnsi"/>
          <w:spacing w:val="15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1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nn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1F4D8AE9" w14:textId="77777777" w:rsidR="0007519C" w:rsidRPr="00A437A9" w:rsidRDefault="0007519C" w:rsidP="00A437A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CD6BDE8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3"/>
          <w:w w:val="82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4"/>
          <w:w w:val="82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2"/>
          <w:w w:val="82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9"/>
          <w:w w:val="8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sz w:val="22"/>
          <w:szCs w:val="22"/>
        </w:rPr>
        <w:t xml:space="preserve">5                  </w:t>
      </w:r>
      <w:r w:rsidRPr="00A437A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isiti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rc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8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4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tr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de</w:t>
      </w:r>
      <w:r w:rsidRPr="00A437A9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ec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q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7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de</w:t>
      </w:r>
      <w:r w:rsidRPr="00A437A9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8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2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6"/>
          <w:w w:val="82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4"/>
          <w:w w:val="8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2"/>
          <w:sz w:val="22"/>
          <w:szCs w:val="22"/>
        </w:rPr>
        <w:t>P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1"/>
          <w:w w:val="8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2"/>
          <w:sz w:val="22"/>
          <w:szCs w:val="22"/>
        </w:rPr>
        <w:t>(S</w:t>
      </w:r>
      <w:r w:rsidRPr="00A437A9">
        <w:rPr>
          <w:rFonts w:asciiTheme="minorHAnsi" w:hAnsiTheme="minorHAnsi" w:cstheme="minorHAnsi"/>
          <w:spacing w:val="-1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8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8"/>
          <w:w w:val="82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6"/>
          <w:w w:val="82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2"/>
          <w:w w:val="8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2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2"/>
          <w:w w:val="82"/>
          <w:sz w:val="22"/>
          <w:szCs w:val="22"/>
        </w:rPr>
        <w:t>/</w:t>
      </w:r>
      <w:r w:rsidRPr="00A437A9">
        <w:rPr>
          <w:rFonts w:asciiTheme="minorHAnsi" w:hAnsiTheme="minorHAnsi" w:cstheme="minorHAnsi"/>
          <w:spacing w:val="4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"/>
          <w:w w:val="82"/>
          <w:sz w:val="22"/>
          <w:szCs w:val="22"/>
        </w:rPr>
        <w:t>RS)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4"/>
          <w:w w:val="8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</w:p>
    <w:p w14:paraId="55406ABF" w14:textId="77777777" w:rsidR="0007519C" w:rsidRPr="00A437A9" w:rsidRDefault="00A437A9" w:rsidP="00A437A9">
      <w:pPr>
        <w:spacing w:before="19"/>
        <w:ind w:left="1836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w w:val="87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10"/>
          <w:w w:val="87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dv</w:t>
      </w:r>
      <w:r w:rsidRPr="00A437A9">
        <w:rPr>
          <w:rFonts w:asciiTheme="minorHAnsi" w:hAnsiTheme="minorHAnsi" w:cstheme="minorHAnsi"/>
          <w:spacing w:val="7"/>
          <w:w w:val="87"/>
          <w:sz w:val="22"/>
          <w:szCs w:val="22"/>
        </w:rPr>
        <w:t>is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 xml:space="preserve"> P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"/>
          <w:w w:val="87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12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rr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234C148E" w14:textId="77777777" w:rsidR="0007519C" w:rsidRPr="00A437A9" w:rsidRDefault="0007519C" w:rsidP="00A437A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8BD4608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10"/>
          <w:w w:val="92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92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5"/>
          <w:w w:val="92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9"/>
          <w:w w:val="92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7"/>
          <w:w w:val="92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z w:val="22"/>
          <w:szCs w:val="22"/>
        </w:rPr>
        <w:t xml:space="preserve">3            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6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is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um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an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1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Me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oc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nc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6"/>
          <w:sz w:val="22"/>
          <w:szCs w:val="22"/>
        </w:rPr>
        <w:t>o</w:t>
      </w:r>
    </w:p>
    <w:p w14:paraId="50346E75" w14:textId="77777777" w:rsidR="0007519C" w:rsidRPr="00A437A9" w:rsidRDefault="00A437A9" w:rsidP="00A437A9">
      <w:pPr>
        <w:spacing w:before="21"/>
        <w:ind w:left="1836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ou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lti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si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Co</w:t>
      </w:r>
      <w:r w:rsidRPr="00A437A9">
        <w:rPr>
          <w:rFonts w:asciiTheme="minorHAnsi" w:hAnsiTheme="minorHAnsi" w:cstheme="minorHAnsi"/>
          <w:spacing w:val="5"/>
          <w:w w:val="80"/>
          <w:sz w:val="22"/>
          <w:szCs w:val="22"/>
        </w:rPr>
        <w:t>x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067E5846" w14:textId="77777777" w:rsidR="0007519C" w:rsidRPr="00A437A9" w:rsidRDefault="0007519C" w:rsidP="00A437A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80D19C5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96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sz w:val="22"/>
          <w:szCs w:val="22"/>
        </w:rPr>
        <w:t xml:space="preserve">2               </w:t>
      </w:r>
      <w:r w:rsidRPr="00A437A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4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84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 xml:space="preserve">a </w:t>
      </w:r>
      <w:r w:rsidRPr="00A437A9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3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iti</w:t>
      </w:r>
      <w:r w:rsidRPr="00A437A9">
        <w:rPr>
          <w:rFonts w:asciiTheme="minorHAnsi" w:hAnsiTheme="minorHAnsi" w:cstheme="minorHAnsi"/>
          <w:spacing w:val="-1"/>
          <w:w w:val="84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2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4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36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4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re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4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-5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3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</w:p>
    <w:p w14:paraId="69A27813" w14:textId="77777777" w:rsidR="0007519C" w:rsidRPr="00A437A9" w:rsidRDefault="00A437A9" w:rsidP="00A437A9">
      <w:pPr>
        <w:spacing w:before="19"/>
        <w:ind w:left="1836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5"/>
          <w:w w:val="90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st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>ud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y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1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y</w:t>
      </w:r>
    </w:p>
    <w:p w14:paraId="18E5651E" w14:textId="77777777" w:rsidR="0007519C" w:rsidRPr="00A437A9" w:rsidRDefault="00A437A9" w:rsidP="00A437A9">
      <w:pPr>
        <w:spacing w:before="21" w:line="263" w:lineRule="auto"/>
        <w:ind w:left="1836" w:right="471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ub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7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»</w:t>
      </w:r>
      <w:r w:rsidRPr="00A437A9">
        <w:rPr>
          <w:rFonts w:asciiTheme="minorHAnsi" w:hAnsiTheme="minorHAnsi" w:cstheme="minorHAnsi"/>
          <w:spacing w:val="3"/>
          <w:w w:val="7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9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Be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is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as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«</w:t>
      </w:r>
      <w:r w:rsidRPr="00A437A9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»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tr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rt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Sy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eri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x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«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;</w:t>
      </w:r>
      <w:r w:rsidRPr="00A437A9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up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er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>is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18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8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s-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6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1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ng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nn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3364FF2C" w14:textId="77777777" w:rsidR="0007519C" w:rsidRPr="00A437A9" w:rsidRDefault="0007519C" w:rsidP="00A437A9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449E1B91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98</w:t>
      </w:r>
      <w:r w:rsidRPr="00A437A9">
        <w:rPr>
          <w:rFonts w:asciiTheme="minorHAnsi" w:hAnsiTheme="minorHAnsi" w:cstheme="minorHAnsi"/>
          <w:spacing w:val="7"/>
          <w:sz w:val="22"/>
          <w:szCs w:val="22"/>
        </w:rPr>
        <w:t>/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9</w:t>
      </w:r>
      <w:r w:rsidRPr="00A437A9">
        <w:rPr>
          <w:rFonts w:asciiTheme="minorHAnsi" w:hAnsiTheme="minorHAnsi" w:cstheme="minorHAnsi"/>
          <w:sz w:val="22"/>
          <w:szCs w:val="22"/>
        </w:rPr>
        <w:t xml:space="preserve">9                   </w:t>
      </w:r>
      <w:r w:rsidRPr="00A437A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iti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</w:p>
    <w:p w14:paraId="009468B0" w14:textId="77777777" w:rsidR="0007519C" w:rsidRPr="00A437A9" w:rsidRDefault="00A437A9" w:rsidP="00A437A9">
      <w:pPr>
        <w:spacing w:before="12"/>
        <w:ind w:left="1836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6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1"/>
          <w:w w:val="101"/>
          <w:sz w:val="22"/>
          <w:szCs w:val="22"/>
        </w:rPr>
        <w:t>'</w:t>
      </w:r>
      <w:r w:rsidRPr="00A437A9">
        <w:rPr>
          <w:rFonts w:asciiTheme="minorHAnsi" w:hAnsiTheme="minorHAnsi" w:cstheme="minorHAnsi"/>
          <w:spacing w:val="-1"/>
          <w:w w:val="71"/>
          <w:sz w:val="22"/>
          <w:szCs w:val="22"/>
        </w:rPr>
        <w:t>É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7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qu</w:t>
      </w:r>
      <w:r w:rsidRPr="00A437A9">
        <w:rPr>
          <w:rFonts w:asciiTheme="minorHAnsi" w:hAnsiTheme="minorHAnsi" w:cstheme="minorHAnsi"/>
          <w:spacing w:val="6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6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de</w:t>
      </w:r>
      <w:r w:rsidRPr="00A437A9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5880E7B3" w14:textId="77777777" w:rsidR="0007519C" w:rsidRPr="00A437A9" w:rsidRDefault="00A437A9" w:rsidP="00A437A9">
      <w:pPr>
        <w:spacing w:before="19" w:line="263" w:lineRule="auto"/>
        <w:ind w:left="1836" w:right="594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ub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7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»</w:t>
      </w: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à</w:t>
      </w:r>
      <w:r w:rsidRPr="00A437A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7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97"/>
          <w:sz w:val="22"/>
          <w:szCs w:val="22"/>
        </w:rPr>
        <w:t>é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7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"/>
          <w:w w:val="74"/>
          <w:sz w:val="22"/>
          <w:szCs w:val="22"/>
        </w:rPr>
        <w:t>’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de</w:t>
      </w:r>
      <w:r w:rsidRPr="00A437A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7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q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 xml:space="preserve">« 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Gér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2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nb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6445ADF8" w14:textId="77777777" w:rsidR="0007519C" w:rsidRPr="00A437A9" w:rsidRDefault="0007519C" w:rsidP="00A437A9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602FF6A2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2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1"/>
          <w:w w:val="97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4"/>
          <w:w w:val="78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un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9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A437A9">
        <w:rPr>
          <w:rFonts w:asciiTheme="minorHAnsi" w:hAnsiTheme="minorHAnsi" w:cstheme="minorHAnsi"/>
          <w:sz w:val="22"/>
          <w:szCs w:val="22"/>
        </w:rPr>
        <w:t xml:space="preserve">5          </w:t>
      </w:r>
      <w:r w:rsidRPr="00A437A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Cu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6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si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à</w:t>
      </w:r>
      <w:r w:rsidRPr="00A437A9">
        <w:rPr>
          <w:rFonts w:asciiTheme="minorHAnsi" w:hAnsiTheme="minorHAnsi" w:cstheme="minorHAnsi"/>
          <w:spacing w:val="-5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7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di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2B158224" w14:textId="77777777" w:rsidR="0007519C" w:rsidRPr="00A437A9" w:rsidRDefault="00A437A9" w:rsidP="00A437A9">
      <w:pPr>
        <w:spacing w:before="19"/>
        <w:ind w:left="1836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ou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7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ng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</w:p>
    <w:p w14:paraId="732E5805" w14:textId="77777777" w:rsidR="0007519C" w:rsidRPr="00A437A9" w:rsidRDefault="0007519C" w:rsidP="00A437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F3B9D1" w14:textId="77777777" w:rsidR="0007519C" w:rsidRPr="00A437A9" w:rsidRDefault="0007519C" w:rsidP="00A437A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82C6676" w14:textId="77777777" w:rsidR="0007519C" w:rsidRPr="00A437A9" w:rsidRDefault="00A437A9" w:rsidP="00A437A9">
      <w:pPr>
        <w:tabs>
          <w:tab w:val="left" w:pos="9220"/>
        </w:tabs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9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pacing w:val="1"/>
          <w:w w:val="77"/>
          <w:sz w:val="22"/>
          <w:szCs w:val="22"/>
          <w:u w:color="000000"/>
        </w:rPr>
        <w:t>A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  <w:u w:color="000000"/>
        </w:rPr>
        <w:t>c</w:t>
      </w:r>
      <w:r w:rsidRPr="00A437A9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d</w:t>
      </w:r>
      <w:r w:rsidRPr="00A437A9">
        <w:rPr>
          <w:rFonts w:asciiTheme="minorHAnsi" w:hAnsiTheme="minorHAnsi" w:cstheme="minorHAnsi"/>
          <w:spacing w:val="-1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spacing w:val="-6"/>
          <w:w w:val="88"/>
          <w:sz w:val="22"/>
          <w:szCs w:val="22"/>
          <w:u w:color="000000"/>
        </w:rPr>
        <w:t>m</w:t>
      </w:r>
      <w:r w:rsidRPr="00A437A9">
        <w:rPr>
          <w:rFonts w:asciiTheme="minorHAnsi" w:hAnsiTheme="minorHAnsi" w:cstheme="minorHAnsi"/>
          <w:spacing w:val="-6"/>
          <w:w w:val="73"/>
          <w:sz w:val="22"/>
          <w:szCs w:val="22"/>
          <w:u w:color="000000"/>
        </w:rPr>
        <w:t>i</w:t>
      </w:r>
      <w:r w:rsidRPr="00A437A9">
        <w:rPr>
          <w:rFonts w:asciiTheme="minorHAnsi" w:hAnsiTheme="minorHAnsi" w:cstheme="minorHAnsi"/>
          <w:w w:val="83"/>
          <w:sz w:val="22"/>
          <w:szCs w:val="22"/>
          <w:u w:color="000000"/>
        </w:rPr>
        <w:t>c</w:t>
      </w:r>
      <w:r w:rsidRPr="00A437A9">
        <w:rPr>
          <w:rFonts w:asciiTheme="minorHAnsi" w:hAnsiTheme="minorHAnsi" w:cstheme="minorHAnsi"/>
          <w:spacing w:val="-7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w w:val="82"/>
          <w:sz w:val="22"/>
          <w:szCs w:val="22"/>
          <w:u w:color="000000"/>
        </w:rPr>
        <w:t>W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o</w:t>
      </w:r>
      <w:r w:rsidRPr="00A437A9">
        <w:rPr>
          <w:rFonts w:asciiTheme="minorHAnsi" w:hAnsiTheme="minorHAnsi" w:cstheme="minorHAnsi"/>
          <w:w w:val="83"/>
          <w:sz w:val="22"/>
          <w:szCs w:val="22"/>
          <w:u w:color="000000"/>
        </w:rPr>
        <w:t>r</w:t>
      </w:r>
      <w:r w:rsidRPr="00A437A9">
        <w:rPr>
          <w:rFonts w:asciiTheme="minorHAnsi" w:hAnsiTheme="minorHAnsi" w:cstheme="minorHAnsi"/>
          <w:w w:val="85"/>
          <w:sz w:val="22"/>
          <w:szCs w:val="22"/>
          <w:u w:color="000000"/>
        </w:rPr>
        <w:t>k</w:t>
      </w:r>
      <w:r w:rsidRPr="00A437A9">
        <w:rPr>
          <w:rFonts w:asciiTheme="minorHAnsi" w:hAnsiTheme="minorHAnsi" w:cstheme="minorHAnsi"/>
          <w:spacing w:val="-6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pacing w:val="-1"/>
          <w:w w:val="72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spacing w:val="3"/>
          <w:w w:val="77"/>
          <w:sz w:val="22"/>
          <w:szCs w:val="22"/>
          <w:u w:color="000000"/>
        </w:rPr>
        <w:t>x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  <w:u w:color="000000"/>
        </w:rPr>
        <w:t>p</w:t>
      </w:r>
      <w:r w:rsidRPr="00A437A9">
        <w:rPr>
          <w:rFonts w:asciiTheme="minorHAnsi" w:hAnsiTheme="minorHAnsi" w:cstheme="minorHAnsi"/>
          <w:spacing w:val="-1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spacing w:val="-4"/>
          <w:w w:val="83"/>
          <w:sz w:val="22"/>
          <w:szCs w:val="22"/>
          <w:u w:color="000000"/>
        </w:rPr>
        <w:t>r</w:t>
      </w:r>
      <w:r w:rsidRPr="00A437A9">
        <w:rPr>
          <w:rFonts w:asciiTheme="minorHAnsi" w:hAnsiTheme="minorHAnsi" w:cstheme="minorHAnsi"/>
          <w:spacing w:val="-1"/>
          <w:w w:val="73"/>
          <w:sz w:val="22"/>
          <w:szCs w:val="22"/>
          <w:u w:color="000000"/>
        </w:rPr>
        <w:t>i</w:t>
      </w:r>
      <w:r w:rsidRPr="00A437A9">
        <w:rPr>
          <w:rFonts w:asciiTheme="minorHAnsi" w:hAnsiTheme="minorHAnsi" w:cstheme="minorHAnsi"/>
          <w:spacing w:val="-1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n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  <w:u w:color="000000"/>
        </w:rPr>
        <w:t>c</w:t>
      </w:r>
      <w:r w:rsidRPr="00A437A9">
        <w:rPr>
          <w:rFonts w:asciiTheme="minorHAnsi" w:hAnsiTheme="minorHAnsi" w:cstheme="minorHAnsi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spacing w:val="-1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  <w:u w:color="000000"/>
        </w:rPr>
        <w:t>n</w:t>
      </w:r>
      <w:r w:rsidRPr="00A437A9">
        <w:rPr>
          <w:rFonts w:asciiTheme="minorHAnsi" w:hAnsiTheme="minorHAnsi" w:cstheme="minorHAnsi"/>
          <w:w w:val="92"/>
          <w:sz w:val="22"/>
          <w:szCs w:val="22"/>
          <w:u w:color="000000"/>
        </w:rPr>
        <w:t>d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pacing w:val="9"/>
          <w:w w:val="66"/>
          <w:sz w:val="22"/>
          <w:szCs w:val="22"/>
          <w:u w:color="000000"/>
        </w:rPr>
        <w:t>I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n</w:t>
      </w:r>
      <w:r w:rsidRPr="00A437A9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A437A9">
        <w:rPr>
          <w:rFonts w:asciiTheme="minorHAnsi" w:hAnsiTheme="minorHAnsi" w:cstheme="minorHAnsi"/>
          <w:spacing w:val="-6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w w:val="83"/>
          <w:sz w:val="22"/>
          <w:szCs w:val="22"/>
          <w:u w:color="000000"/>
        </w:rPr>
        <w:t>r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n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  <w:u w:color="000000"/>
        </w:rPr>
        <w:t>s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h</w:t>
      </w:r>
      <w:r w:rsidRPr="00A437A9">
        <w:rPr>
          <w:rFonts w:asciiTheme="minorHAnsi" w:hAnsiTheme="minorHAnsi" w:cstheme="minorHAnsi"/>
          <w:spacing w:val="-1"/>
          <w:w w:val="73"/>
          <w:sz w:val="22"/>
          <w:szCs w:val="22"/>
          <w:u w:color="000000"/>
        </w:rPr>
        <w:t>i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p</w:t>
      </w:r>
      <w:r w:rsidRPr="00A437A9">
        <w:rPr>
          <w:rFonts w:asciiTheme="minorHAnsi" w:hAnsiTheme="minorHAnsi" w:cstheme="minorHAnsi"/>
          <w:w w:val="90"/>
          <w:sz w:val="22"/>
          <w:szCs w:val="22"/>
          <w:u w:color="000000"/>
        </w:rPr>
        <w:t>s</w:t>
      </w:r>
      <w:r w:rsidRPr="00A437A9">
        <w:rPr>
          <w:rFonts w:asciiTheme="minorHAnsi" w:hAnsiTheme="minorHAnsi" w:cstheme="minorHAnsi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  <w:u w:color="000000"/>
        </w:rPr>
        <w:tab/>
      </w:r>
    </w:p>
    <w:p w14:paraId="6A63870B" w14:textId="77777777" w:rsidR="0007519C" w:rsidRPr="00A437A9" w:rsidRDefault="0007519C" w:rsidP="00A437A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740AA75" w14:textId="77777777" w:rsidR="0007519C" w:rsidRPr="00A437A9" w:rsidRDefault="00A437A9" w:rsidP="00A437A9">
      <w:pPr>
        <w:spacing w:before="32"/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3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008</w:t>
      </w:r>
      <w:r w:rsidRPr="00A437A9">
        <w:rPr>
          <w:rFonts w:asciiTheme="minorHAnsi" w:hAnsiTheme="minorHAnsi" w:cstheme="minorHAnsi"/>
          <w:sz w:val="22"/>
          <w:szCs w:val="22"/>
        </w:rPr>
        <w:t xml:space="preserve">-       </w:t>
      </w:r>
      <w:r w:rsidRPr="00A437A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isiti</w:t>
      </w:r>
      <w:r w:rsidRPr="00A437A9">
        <w:rPr>
          <w:rFonts w:asciiTheme="minorHAnsi" w:hAnsiTheme="minorHAnsi" w:cstheme="minorHAnsi"/>
          <w:spacing w:val="9"/>
          <w:w w:val="87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 xml:space="preserve">g </w:t>
      </w:r>
      <w:r w:rsidRPr="00A437A9">
        <w:rPr>
          <w:rFonts w:asciiTheme="minorHAnsi" w:hAnsiTheme="minorHAnsi" w:cstheme="minorHAnsi"/>
          <w:spacing w:val="2"/>
          <w:w w:val="87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ll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ow</w:t>
      </w:r>
      <w:r w:rsidRPr="00A437A9">
        <w:rPr>
          <w:rFonts w:asciiTheme="minorHAnsi" w:hAnsiTheme="minorHAnsi" w:cstheme="minorHAnsi"/>
          <w:spacing w:val="7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8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op</w:t>
      </w:r>
      <w:r w:rsidRPr="00A437A9">
        <w:rPr>
          <w:rFonts w:asciiTheme="minorHAnsi" w:hAnsiTheme="minorHAnsi" w:cstheme="minorHAnsi"/>
          <w:spacing w:val="-2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2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"/>
          <w:w w:val="82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2"/>
          <w:w w:val="8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"/>
          <w:w w:val="82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13"/>
          <w:w w:val="8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6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56D80ED6" w14:textId="77777777" w:rsidR="0007519C" w:rsidRPr="00A437A9" w:rsidRDefault="00A437A9" w:rsidP="00A437A9">
      <w:pPr>
        <w:spacing w:before="19"/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10"/>
          <w:w w:val="92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92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5"/>
          <w:w w:val="92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9"/>
          <w:w w:val="92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7"/>
          <w:w w:val="92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z w:val="22"/>
          <w:szCs w:val="22"/>
        </w:rPr>
        <w:t>9</w:t>
      </w:r>
    </w:p>
    <w:p w14:paraId="39BE1AC2" w14:textId="77777777" w:rsidR="0007519C" w:rsidRPr="00A437A9" w:rsidRDefault="0007519C" w:rsidP="00A437A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D155759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2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sz w:val="22"/>
          <w:szCs w:val="22"/>
        </w:rPr>
        <w:t xml:space="preserve">7      </w:t>
      </w:r>
      <w:r w:rsidRPr="00A437A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Se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es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5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3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4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-1"/>
          <w:w w:val="83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8"/>
          <w:w w:val="8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0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3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9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3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1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h</w:t>
      </w:r>
    </w:p>
    <w:p w14:paraId="46C4C720" w14:textId="77777777" w:rsidR="0007519C" w:rsidRPr="00A437A9" w:rsidRDefault="0007519C" w:rsidP="00A437A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617EFA5" w14:textId="77777777" w:rsidR="0007519C" w:rsidRPr="00A437A9" w:rsidRDefault="00A437A9" w:rsidP="00A437A9">
      <w:pPr>
        <w:spacing w:line="242" w:lineRule="auto"/>
        <w:ind w:left="1836" w:right="570" w:hanging="1699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6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sz w:val="22"/>
          <w:szCs w:val="22"/>
        </w:rPr>
        <w:t xml:space="preserve">5                </w:t>
      </w:r>
      <w:r w:rsidRPr="00A437A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Me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»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41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–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91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n?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pe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2"/>
          <w:w w:val="91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2"/>
          <w:w w:val="91"/>
          <w:sz w:val="22"/>
          <w:szCs w:val="22"/>
        </w:rPr>
        <w:t>«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upp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te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 xml:space="preserve">d  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b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x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am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1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am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mm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</w:p>
    <w:p w14:paraId="5F513853" w14:textId="77777777" w:rsidR="0007519C" w:rsidRPr="00A437A9" w:rsidRDefault="0007519C" w:rsidP="00A437A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9EAA883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200</w:t>
      </w:r>
      <w:r w:rsidRPr="00A437A9">
        <w:rPr>
          <w:rFonts w:asciiTheme="minorHAnsi" w:hAnsiTheme="minorHAnsi" w:cstheme="minorHAnsi"/>
          <w:sz w:val="22"/>
          <w:szCs w:val="22"/>
        </w:rPr>
        <w:t xml:space="preserve">7            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3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4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-1"/>
          <w:w w:val="83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8"/>
          <w:w w:val="8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0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3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9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3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1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h</w:t>
      </w:r>
    </w:p>
    <w:p w14:paraId="4A4F73B2" w14:textId="77777777" w:rsidR="0007519C" w:rsidRPr="00A437A9" w:rsidRDefault="0007519C" w:rsidP="00A437A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5163FCA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02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sz w:val="22"/>
          <w:szCs w:val="22"/>
        </w:rPr>
        <w:t xml:space="preserve">6               </w:t>
      </w:r>
      <w:r w:rsidRPr="00A437A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»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Ch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ge</w:t>
      </w:r>
      <w:r w:rsidRPr="00A437A9">
        <w:rPr>
          <w:rFonts w:asciiTheme="minorHAnsi" w:hAnsiTheme="minorHAnsi" w:cstheme="minorHAnsi"/>
          <w:spacing w:val="3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4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ac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2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ve</w:t>
      </w:r>
    </w:p>
    <w:p w14:paraId="219A1734" w14:textId="77777777" w:rsidR="0007519C" w:rsidRPr="00A437A9" w:rsidRDefault="00A437A9" w:rsidP="00A437A9">
      <w:pPr>
        <w:spacing w:before="21" w:line="263" w:lineRule="auto"/>
        <w:ind w:left="1836" w:right="190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10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6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</w:rPr>
        <w:t>ss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rt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7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«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 xml:space="preserve">.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"/>
          <w:w w:val="91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91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3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5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ri</w:t>
      </w:r>
      <w:r w:rsidRPr="00A437A9">
        <w:rPr>
          <w:rFonts w:asciiTheme="minorHAnsi" w:hAnsiTheme="minorHAnsi" w:cstheme="minorHAnsi"/>
          <w:spacing w:val="6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6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5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ri</w:t>
      </w:r>
      <w:r w:rsidRPr="00A437A9">
        <w:rPr>
          <w:rFonts w:asciiTheme="minorHAnsi" w:hAnsiTheme="minorHAnsi" w:cstheme="minorHAnsi"/>
          <w:spacing w:val="8"/>
          <w:w w:val="85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2"/>
          <w:w w:val="85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15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"/>
          <w:w w:val="85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20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d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0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un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2F78F22B" w14:textId="77777777" w:rsidR="0007519C" w:rsidRPr="00A437A9" w:rsidRDefault="0007519C" w:rsidP="00A437A9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4DEF3203" w14:textId="77777777" w:rsidR="0007519C" w:rsidRPr="00A437A9" w:rsidRDefault="00A437A9" w:rsidP="00A437A9">
      <w:pPr>
        <w:spacing w:line="252" w:lineRule="auto"/>
        <w:ind w:left="1836" w:right="2216" w:hanging="1699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5"/>
          <w:w w:val="90"/>
          <w:sz w:val="22"/>
          <w:szCs w:val="22"/>
        </w:rPr>
        <w:lastRenderedPageBreak/>
        <w:t>M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ay-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sz w:val="22"/>
          <w:szCs w:val="22"/>
        </w:rPr>
        <w:t xml:space="preserve">0          </w:t>
      </w:r>
      <w:r w:rsidRPr="00A437A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-1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13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ac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 xml:space="preserve">he </w:t>
      </w:r>
      <w:r w:rsidRPr="00A437A9">
        <w:rPr>
          <w:rFonts w:asciiTheme="minorHAnsi" w:hAnsiTheme="minorHAnsi" w:cstheme="minorHAnsi"/>
          <w:spacing w:val="5"/>
          <w:w w:val="81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9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7"/>
          <w:w w:val="76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8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2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8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3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ü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3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6"/>
          <w:w w:val="83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7"/>
          <w:w w:val="83"/>
          <w:sz w:val="22"/>
          <w:szCs w:val="22"/>
        </w:rPr>
        <w:t>orsc</w:t>
      </w:r>
      <w:r w:rsidRPr="00A437A9">
        <w:rPr>
          <w:rFonts w:asciiTheme="minorHAnsi" w:hAnsiTheme="minorHAnsi" w:cstheme="minorHAnsi"/>
          <w:spacing w:val="8"/>
          <w:w w:val="83"/>
          <w:sz w:val="22"/>
          <w:szCs w:val="22"/>
        </w:rPr>
        <w:t>hu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 xml:space="preserve">g </w:t>
      </w:r>
      <w:r w:rsidRPr="00A437A9">
        <w:rPr>
          <w:rFonts w:asciiTheme="minorHAnsi" w:hAnsiTheme="minorHAnsi" w:cstheme="minorHAnsi"/>
          <w:spacing w:val="20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77"/>
          <w:sz w:val="22"/>
          <w:szCs w:val="22"/>
        </w:rPr>
        <w:t>(</w:t>
      </w:r>
      <w:r w:rsidRPr="00A437A9">
        <w:rPr>
          <w:rFonts w:asciiTheme="minorHAnsi" w:hAnsiTheme="minorHAnsi" w:cstheme="minorHAnsi"/>
          <w:w w:val="77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1"/>
          <w:w w:val="77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5"/>
          <w:w w:val="77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2"/>
          <w:w w:val="77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77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6"/>
          <w:w w:val="7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ese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87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17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8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8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w w:val="6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8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4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4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Ch</w:t>
      </w:r>
      <w:r w:rsidRPr="00A437A9">
        <w:rPr>
          <w:rFonts w:asciiTheme="minorHAnsi" w:hAnsiTheme="minorHAnsi" w:cstheme="minorHAnsi"/>
          <w:spacing w:val="-1"/>
          <w:w w:val="8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ng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1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4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7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84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 xml:space="preserve">: </w:t>
      </w:r>
      <w:r w:rsidRPr="00A437A9">
        <w:rPr>
          <w:rFonts w:asciiTheme="minorHAnsi" w:hAnsiTheme="minorHAnsi" w:cstheme="minorHAnsi"/>
          <w:spacing w:val="15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4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-1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7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st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spacing w:val="14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6C5E877C" w14:textId="77777777" w:rsidR="0007519C" w:rsidRPr="00A437A9" w:rsidRDefault="0007519C" w:rsidP="00A437A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1809D8E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  <w:sectPr w:rsidR="0007519C" w:rsidRPr="00A437A9">
          <w:pgSz w:w="11900" w:h="16840"/>
          <w:pgMar w:top="1320" w:right="1280" w:bottom="280" w:left="1280" w:header="720" w:footer="720" w:gutter="0"/>
          <w:cols w:space="720"/>
        </w:sectPr>
      </w:pP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"/>
          <w:w w:val="89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19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9</w:t>
      </w:r>
      <w:r w:rsidRPr="00A437A9">
        <w:rPr>
          <w:rFonts w:asciiTheme="minorHAnsi" w:hAnsiTheme="minorHAnsi" w:cstheme="minorHAnsi"/>
          <w:sz w:val="22"/>
          <w:szCs w:val="22"/>
        </w:rPr>
        <w:t xml:space="preserve">9          </w:t>
      </w:r>
      <w:r w:rsidRPr="00A437A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1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>ff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ic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o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 xml:space="preserve">y </w:t>
      </w:r>
      <w:r w:rsidRPr="00A437A9">
        <w:rPr>
          <w:rFonts w:asciiTheme="minorHAnsi" w:hAnsiTheme="minorHAnsi" w:cstheme="minorHAnsi"/>
          <w:spacing w:val="1"/>
          <w:w w:val="88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as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ë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28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4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3E290DA7" w14:textId="77777777" w:rsidR="0007519C" w:rsidRPr="00A437A9" w:rsidRDefault="00A437A9" w:rsidP="00A437A9">
      <w:pPr>
        <w:tabs>
          <w:tab w:val="left" w:pos="9220"/>
        </w:tabs>
        <w:spacing w:before="69"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9"/>
          <w:w w:val="96"/>
          <w:sz w:val="22"/>
          <w:szCs w:val="22"/>
          <w:u w:color="000000"/>
        </w:rPr>
        <w:lastRenderedPageBreak/>
        <w:t xml:space="preserve"> </w:t>
      </w:r>
      <w:r w:rsidRPr="00A437A9">
        <w:rPr>
          <w:rFonts w:asciiTheme="minorHAnsi" w:hAnsiTheme="minorHAnsi" w:cstheme="minorHAnsi"/>
          <w:spacing w:val="-1"/>
          <w:w w:val="69"/>
          <w:sz w:val="22"/>
          <w:szCs w:val="22"/>
          <w:u w:color="000000"/>
        </w:rPr>
        <w:t>T</w:t>
      </w:r>
      <w:r w:rsidRPr="00A437A9">
        <w:rPr>
          <w:rFonts w:asciiTheme="minorHAnsi" w:hAnsiTheme="minorHAnsi" w:cstheme="minorHAnsi"/>
          <w:spacing w:val="-6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spacing w:val="-6"/>
          <w:sz w:val="22"/>
          <w:szCs w:val="22"/>
          <w:u w:color="000000"/>
        </w:rPr>
        <w:t>a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  <w:u w:color="000000"/>
        </w:rPr>
        <w:t>c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h</w:t>
      </w:r>
      <w:r w:rsidRPr="00A437A9">
        <w:rPr>
          <w:rFonts w:asciiTheme="minorHAnsi" w:hAnsiTheme="minorHAnsi" w:cstheme="minorHAnsi"/>
          <w:spacing w:val="-1"/>
          <w:w w:val="73"/>
          <w:sz w:val="22"/>
          <w:szCs w:val="22"/>
          <w:u w:color="000000"/>
        </w:rPr>
        <w:t>i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  <w:u w:color="000000"/>
        </w:rPr>
        <w:t>n</w:t>
      </w:r>
      <w:r w:rsidRPr="00A437A9">
        <w:rPr>
          <w:rFonts w:asciiTheme="minorHAnsi" w:hAnsiTheme="minorHAnsi" w:cstheme="minorHAnsi"/>
          <w:w w:val="92"/>
          <w:sz w:val="22"/>
          <w:szCs w:val="22"/>
          <w:u w:color="000000"/>
        </w:rPr>
        <w:t>g</w:t>
      </w:r>
      <w:r w:rsidRPr="00A437A9">
        <w:rPr>
          <w:rFonts w:asciiTheme="minorHAnsi" w:hAnsiTheme="minorHAnsi" w:cstheme="minorHAnsi"/>
          <w:spacing w:val="4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pacing w:val="4"/>
          <w:w w:val="72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spacing w:val="7"/>
          <w:w w:val="77"/>
          <w:sz w:val="22"/>
          <w:szCs w:val="22"/>
          <w:u w:color="000000"/>
        </w:rPr>
        <w:t>x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p</w:t>
      </w:r>
      <w:r w:rsidRPr="00A437A9">
        <w:rPr>
          <w:rFonts w:asciiTheme="minorHAnsi" w:hAnsiTheme="minorHAnsi" w:cstheme="minorHAnsi"/>
          <w:spacing w:val="-1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spacing w:val="-4"/>
          <w:w w:val="83"/>
          <w:sz w:val="22"/>
          <w:szCs w:val="22"/>
          <w:u w:color="000000"/>
        </w:rPr>
        <w:t>r</w:t>
      </w:r>
      <w:r w:rsidRPr="00A437A9">
        <w:rPr>
          <w:rFonts w:asciiTheme="minorHAnsi" w:hAnsiTheme="minorHAnsi" w:cstheme="minorHAnsi"/>
          <w:spacing w:val="-1"/>
          <w:w w:val="73"/>
          <w:sz w:val="22"/>
          <w:szCs w:val="22"/>
          <w:u w:color="000000"/>
        </w:rPr>
        <w:t>i</w:t>
      </w:r>
      <w:r w:rsidRPr="00A437A9">
        <w:rPr>
          <w:rFonts w:asciiTheme="minorHAnsi" w:hAnsiTheme="minorHAnsi" w:cstheme="minorHAnsi"/>
          <w:spacing w:val="-1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n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  <w:u w:color="000000"/>
        </w:rPr>
        <w:t>c</w:t>
      </w:r>
      <w:r w:rsidRPr="00A437A9">
        <w:rPr>
          <w:rFonts w:asciiTheme="minorHAnsi" w:hAnsiTheme="minorHAnsi" w:cstheme="minorHAnsi"/>
          <w:w w:val="96"/>
          <w:sz w:val="22"/>
          <w:szCs w:val="22"/>
          <w:u w:color="000000"/>
        </w:rPr>
        <w:t xml:space="preserve">e </w:t>
      </w:r>
      <w:r w:rsidRPr="00A437A9">
        <w:rPr>
          <w:rFonts w:asciiTheme="minorHAnsi" w:hAnsiTheme="minorHAnsi" w:cstheme="minorHAnsi"/>
          <w:sz w:val="22"/>
          <w:szCs w:val="22"/>
          <w:u w:color="000000"/>
        </w:rPr>
        <w:tab/>
      </w:r>
    </w:p>
    <w:p w14:paraId="47FD9AEE" w14:textId="77777777" w:rsidR="0007519C" w:rsidRPr="00A437A9" w:rsidRDefault="0007519C" w:rsidP="00A437A9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72D8AE7" w14:textId="77777777" w:rsidR="0007519C" w:rsidRPr="00A437A9" w:rsidRDefault="00A437A9" w:rsidP="00A437A9">
      <w:pPr>
        <w:spacing w:before="37" w:line="263" w:lineRule="auto"/>
        <w:ind w:left="281" w:right="474" w:hanging="144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147"/>
          <w:sz w:val="22"/>
          <w:szCs w:val="22"/>
        </w:rPr>
        <w:t>•</w:t>
      </w:r>
      <w:r w:rsidRPr="00A437A9">
        <w:rPr>
          <w:rFonts w:asciiTheme="minorHAnsi" w:hAnsiTheme="minorHAnsi" w:cstheme="minorHAnsi"/>
          <w:spacing w:val="-27"/>
          <w:w w:val="14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5"/>
          <w:w w:val="87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8"/>
          <w:w w:val="87"/>
          <w:sz w:val="22"/>
          <w:szCs w:val="22"/>
        </w:rPr>
        <w:t>co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7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1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7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6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1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ric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h,</w:t>
      </w:r>
      <w:r w:rsidRPr="00A437A9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87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15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200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A437A9">
        <w:rPr>
          <w:rFonts w:asciiTheme="minorHAnsi" w:hAnsiTheme="minorHAnsi" w:cstheme="minorHAnsi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9</w:t>
      </w:r>
      <w:r w:rsidRPr="00A437A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437A9">
        <w:rPr>
          <w:rFonts w:asciiTheme="minorHAnsi" w:hAnsiTheme="minorHAnsi" w:cstheme="minorHAnsi"/>
          <w:sz w:val="22"/>
          <w:szCs w:val="22"/>
        </w:rPr>
        <w:t>4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3"/>
          <w:w w:val="93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6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k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5936B614" w14:textId="77777777" w:rsidR="0007519C" w:rsidRPr="00A437A9" w:rsidRDefault="0007519C" w:rsidP="00A437A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2F40844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147"/>
          <w:sz w:val="22"/>
          <w:szCs w:val="22"/>
        </w:rPr>
        <w:t>•</w:t>
      </w:r>
      <w:r w:rsidRPr="00A437A9">
        <w:rPr>
          <w:rFonts w:asciiTheme="minorHAnsi" w:hAnsiTheme="minorHAnsi" w:cstheme="minorHAnsi"/>
          <w:spacing w:val="-27"/>
          <w:w w:val="14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7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er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si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8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6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23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4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ese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2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6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15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f</w:t>
      </w:r>
    </w:p>
    <w:p w14:paraId="06EDDADE" w14:textId="77777777" w:rsidR="0007519C" w:rsidRPr="00A437A9" w:rsidRDefault="00A437A9" w:rsidP="00A437A9">
      <w:pPr>
        <w:spacing w:before="21"/>
        <w:ind w:left="281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87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5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7"/>
          <w:sz w:val="22"/>
          <w:szCs w:val="22"/>
        </w:rPr>
        <w:t>(w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18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7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2"/>
          <w:w w:val="87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17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7"/>
          <w:sz w:val="22"/>
          <w:szCs w:val="22"/>
        </w:rPr>
        <w:t>H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-10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1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:</w:t>
      </w:r>
    </w:p>
    <w:p w14:paraId="6DF23908" w14:textId="77777777" w:rsidR="0007519C" w:rsidRPr="00A437A9" w:rsidRDefault="00A437A9" w:rsidP="00A437A9">
      <w:pPr>
        <w:spacing w:before="21"/>
        <w:ind w:left="42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t>–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Ch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ge</w:t>
      </w:r>
      <w:r w:rsidRPr="00A437A9">
        <w:rPr>
          <w:rFonts w:asciiTheme="minorHAnsi" w:hAnsiTheme="minorHAnsi" w:cstheme="minorHAnsi"/>
          <w:spacing w:val="3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0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es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”</w:t>
      </w:r>
      <w:r w:rsidRPr="00A437A9">
        <w:rPr>
          <w:rFonts w:asciiTheme="minorHAnsi" w:hAnsiTheme="minorHAnsi" w:cstheme="minorHAnsi"/>
          <w:spacing w:val="4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002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3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0082E591" w14:textId="77777777" w:rsidR="0007519C" w:rsidRPr="00A437A9" w:rsidRDefault="00A437A9" w:rsidP="00A437A9">
      <w:pPr>
        <w:spacing w:before="21"/>
        <w:ind w:left="42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t>–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sz w:val="22"/>
          <w:szCs w:val="22"/>
        </w:rPr>
        <w:t>3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le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cti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7"/>
          <w:w w:val="7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nd</w:t>
      </w:r>
      <w:r w:rsidRPr="00A437A9">
        <w:rPr>
          <w:rFonts w:asciiTheme="minorHAnsi" w:hAnsiTheme="minorHAnsi" w:cstheme="minorHAnsi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200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3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4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38AD9051" w14:textId="77777777" w:rsidR="0007519C" w:rsidRPr="00A437A9" w:rsidRDefault="00A437A9" w:rsidP="00A437A9">
      <w:pPr>
        <w:spacing w:before="21"/>
        <w:ind w:left="42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t>–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ele</w:t>
      </w:r>
      <w:r w:rsidRPr="00A437A9">
        <w:rPr>
          <w:rFonts w:asciiTheme="minorHAnsi" w:hAnsiTheme="minorHAnsi" w:cstheme="minorHAnsi"/>
          <w:spacing w:val="-4"/>
          <w:w w:val="88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0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200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4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5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75864672" w14:textId="77777777" w:rsidR="0007519C" w:rsidRPr="00A437A9" w:rsidRDefault="00A437A9" w:rsidP="00A437A9">
      <w:pPr>
        <w:spacing w:before="21"/>
        <w:ind w:left="42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t>–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te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ste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200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5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6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3B49729C" w14:textId="77777777" w:rsidR="0007519C" w:rsidRPr="00A437A9" w:rsidRDefault="00A437A9" w:rsidP="00A437A9">
      <w:pPr>
        <w:spacing w:before="21"/>
        <w:ind w:left="42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t>–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10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7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006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7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0BBE936E" w14:textId="77777777" w:rsidR="0007519C" w:rsidRPr="00A437A9" w:rsidRDefault="00A437A9" w:rsidP="00A437A9">
      <w:pPr>
        <w:spacing w:before="21"/>
        <w:ind w:left="42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t>–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-6"/>
          <w:w w:val="74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ue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Ch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ge</w:t>
      </w:r>
      <w:r w:rsidRPr="00A437A9">
        <w:rPr>
          <w:rFonts w:asciiTheme="minorHAnsi" w:hAnsiTheme="minorHAnsi" w:cstheme="minorHAnsi"/>
          <w:spacing w:val="19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7"/>
          <w:w w:val="7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3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nd</w:t>
      </w:r>
      <w:r w:rsidRPr="00A437A9">
        <w:rPr>
          <w:rFonts w:asciiTheme="minorHAnsi" w:hAnsiTheme="minorHAnsi" w:cstheme="minorHAnsi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007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8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292AA4C0" w14:textId="77777777" w:rsidR="0007519C" w:rsidRPr="00A437A9" w:rsidRDefault="0007519C" w:rsidP="00A437A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3FF1FA8" w14:textId="77777777" w:rsidR="0007519C" w:rsidRPr="00A437A9" w:rsidRDefault="00A437A9" w:rsidP="00A437A9">
      <w:pPr>
        <w:spacing w:line="263" w:lineRule="auto"/>
        <w:ind w:left="281" w:right="786" w:hanging="144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147"/>
          <w:sz w:val="22"/>
          <w:szCs w:val="22"/>
        </w:rPr>
        <w:t>•</w:t>
      </w:r>
      <w:r w:rsidRPr="00A437A9">
        <w:rPr>
          <w:rFonts w:asciiTheme="minorHAnsi" w:hAnsiTheme="minorHAnsi" w:cstheme="minorHAnsi"/>
          <w:spacing w:val="-27"/>
          <w:w w:val="14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6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ste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eri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 xml:space="preserve">a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6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ri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2"/>
          <w:w w:val="90"/>
          <w:sz w:val="22"/>
          <w:szCs w:val="22"/>
        </w:rPr>
        <w:t>”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2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200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A437A9">
        <w:rPr>
          <w:rFonts w:asciiTheme="minorHAnsi" w:hAnsiTheme="minorHAnsi" w:cstheme="minorHAnsi"/>
          <w:sz w:val="22"/>
          <w:szCs w:val="22"/>
        </w:rPr>
        <w:t>7</w:t>
      </w:r>
      <w:r w:rsidRPr="00A437A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3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A437A9">
        <w:rPr>
          <w:rFonts w:asciiTheme="minorHAnsi" w:hAnsiTheme="minorHAnsi" w:cstheme="minorHAnsi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7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7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1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h.</w:t>
      </w:r>
    </w:p>
    <w:p w14:paraId="4D6E5BED" w14:textId="77777777" w:rsidR="0007519C" w:rsidRPr="00A437A9" w:rsidRDefault="0007519C" w:rsidP="00A437A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DC98285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147"/>
          <w:sz w:val="22"/>
          <w:szCs w:val="22"/>
        </w:rPr>
        <w:t>•</w:t>
      </w:r>
      <w:r w:rsidRPr="00A437A9">
        <w:rPr>
          <w:rFonts w:asciiTheme="minorHAnsi" w:hAnsiTheme="minorHAnsi" w:cstheme="minorHAnsi"/>
          <w:spacing w:val="-27"/>
          <w:w w:val="14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isi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95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5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95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 xml:space="preserve">r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94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2"/>
          <w:w w:val="94"/>
          <w:sz w:val="22"/>
          <w:szCs w:val="22"/>
        </w:rPr>
        <w:t>1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es</w:t>
      </w:r>
      <w:r w:rsidRPr="00A437A9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si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w w:val="99"/>
          <w:sz w:val="22"/>
          <w:szCs w:val="22"/>
        </w:rPr>
        <w:t>002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)</w:t>
      </w:r>
    </w:p>
    <w:p w14:paraId="56A0DF9D" w14:textId="77777777" w:rsidR="0007519C" w:rsidRPr="00A437A9" w:rsidRDefault="0007519C" w:rsidP="00A437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AF65D2" w14:textId="77777777" w:rsidR="0007519C" w:rsidRPr="00A437A9" w:rsidRDefault="0007519C" w:rsidP="00A437A9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07E216B0" w14:textId="77777777" w:rsidR="0007519C" w:rsidRPr="00A437A9" w:rsidRDefault="00A437A9" w:rsidP="00A437A9">
      <w:pPr>
        <w:spacing w:line="260" w:lineRule="exact"/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pict w14:anchorId="5815CB3A">
          <v:group id="_x0000_s1032" style="position:absolute;left:0;text-align:left;margin-left:69.4pt;margin-top:15.4pt;width:456pt;height:0;z-index:-251660288;mso-position-horizontal-relative:page" coordorigin="1388,308" coordsize="9120,0">
            <v:shape id="_x0000_s1033" style="position:absolute;left:1388;top:308;width:9120;height:0" coordorigin="1388,308" coordsize="9120,0" path="m1388,308r9120,e" filled="f" strokeweight=".12mm">
              <v:path arrowok="t"/>
            </v:shape>
            <w10:wrap anchorx="page"/>
          </v:group>
        </w:pic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na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6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6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6"/>
          <w:w w:val="96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7"/>
          <w:w w:val="78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-6"/>
          <w:w w:val="73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6"/>
          <w:sz w:val="22"/>
          <w:szCs w:val="22"/>
        </w:rPr>
        <w:t>e</w:t>
      </w:r>
    </w:p>
    <w:p w14:paraId="078D18E9" w14:textId="77777777" w:rsidR="0007519C" w:rsidRPr="00A437A9" w:rsidRDefault="0007519C" w:rsidP="00A437A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B01543F" w14:textId="77777777" w:rsidR="0007519C" w:rsidRPr="00A437A9" w:rsidRDefault="00A437A9" w:rsidP="00A437A9">
      <w:pPr>
        <w:spacing w:before="37"/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Ch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1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iti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iti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5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0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6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</w:p>
    <w:p w14:paraId="0D09D82C" w14:textId="77777777" w:rsidR="0007519C" w:rsidRPr="00A437A9" w:rsidRDefault="00A437A9" w:rsidP="00A437A9">
      <w:pPr>
        <w:spacing w:before="7"/>
        <w:ind w:left="986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sz w:val="22"/>
          <w:szCs w:val="22"/>
        </w:rPr>
        <w:t>4</w:t>
      </w:r>
      <w:r w:rsidRPr="00A437A9">
        <w:rPr>
          <w:rFonts w:asciiTheme="minorHAnsi" w:hAnsiTheme="minorHAnsi" w:cstheme="minorHAnsi"/>
          <w:spacing w:val="5"/>
          <w:position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position w:val="8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10"/>
          <w:position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80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CPR</w:t>
      </w:r>
      <w:r w:rsidRPr="00A437A9">
        <w:rPr>
          <w:rFonts w:asciiTheme="minorHAnsi" w:hAnsiTheme="minorHAnsi" w:cstheme="minorHAnsi"/>
          <w:spacing w:val="6"/>
          <w:w w:val="8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2"/>
          <w:sz w:val="22"/>
          <w:szCs w:val="22"/>
        </w:rPr>
        <w:t>on</w:t>
      </w:r>
      <w:r w:rsidRPr="00A437A9">
        <w:rPr>
          <w:rFonts w:asciiTheme="minorHAnsi" w:hAnsiTheme="minorHAnsi" w:cstheme="minorHAnsi"/>
          <w:spacing w:val="6"/>
          <w:w w:val="92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9"/>
          <w:w w:val="92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8"/>
          <w:w w:val="8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4DB6B6F2" w14:textId="77777777" w:rsidR="0007519C" w:rsidRPr="00A437A9" w:rsidRDefault="0007519C" w:rsidP="00A437A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5954D22" w14:textId="77777777" w:rsidR="0007519C" w:rsidRPr="00A437A9" w:rsidRDefault="00A437A9" w:rsidP="00A437A9">
      <w:pPr>
        <w:spacing w:line="262" w:lineRule="auto"/>
        <w:ind w:left="986" w:right="66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is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11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25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A437A9">
        <w:rPr>
          <w:rFonts w:asciiTheme="minorHAnsi" w:hAnsiTheme="minorHAnsi" w:cstheme="minorHAnsi"/>
          <w:position w:val="8"/>
          <w:sz w:val="22"/>
          <w:szCs w:val="22"/>
        </w:rPr>
        <w:t xml:space="preserve">th </w:t>
      </w:r>
      <w:r w:rsidRPr="00A437A9">
        <w:rPr>
          <w:rFonts w:asciiTheme="minorHAnsi" w:hAnsiTheme="minorHAnsi" w:cstheme="minorHAnsi"/>
          <w:spacing w:val="-15"/>
          <w:position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80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CPR</w:t>
      </w:r>
      <w:r w:rsidRPr="00A437A9">
        <w:rPr>
          <w:rFonts w:asciiTheme="minorHAnsi" w:hAnsiTheme="minorHAnsi" w:cstheme="minorHAnsi"/>
          <w:spacing w:val="1"/>
          <w:w w:val="8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2"/>
          <w:sz w:val="22"/>
          <w:szCs w:val="22"/>
        </w:rPr>
        <w:t>on</w:t>
      </w:r>
      <w:r w:rsidRPr="00A437A9">
        <w:rPr>
          <w:rFonts w:asciiTheme="minorHAnsi" w:hAnsiTheme="minorHAnsi" w:cstheme="minorHAnsi"/>
          <w:spacing w:val="6"/>
          <w:w w:val="92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2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7BBD0EC7" w14:textId="77777777" w:rsidR="0007519C" w:rsidRPr="00A437A9" w:rsidRDefault="0007519C" w:rsidP="00A437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ECEB32" w14:textId="77777777" w:rsidR="0007519C" w:rsidRPr="00A437A9" w:rsidRDefault="0007519C" w:rsidP="00A437A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2079D3B" w14:textId="77777777" w:rsidR="0007519C" w:rsidRPr="00A437A9" w:rsidRDefault="00A437A9" w:rsidP="00A437A9">
      <w:pPr>
        <w:tabs>
          <w:tab w:val="left" w:pos="9220"/>
        </w:tabs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9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pacing w:val="-2"/>
          <w:w w:val="63"/>
          <w:sz w:val="22"/>
          <w:szCs w:val="22"/>
          <w:u w:color="000000"/>
        </w:rPr>
        <w:t>L</w:t>
      </w:r>
      <w:r w:rsidRPr="00A437A9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A437A9">
        <w:rPr>
          <w:rFonts w:asciiTheme="minorHAnsi" w:hAnsiTheme="minorHAnsi" w:cstheme="minorHAnsi"/>
          <w:spacing w:val="9"/>
          <w:w w:val="92"/>
          <w:sz w:val="22"/>
          <w:szCs w:val="22"/>
          <w:u w:color="000000"/>
        </w:rPr>
        <w:t>ng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u</w:t>
      </w:r>
      <w:r w:rsidRPr="00A437A9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g</w:t>
      </w:r>
      <w:r w:rsidRPr="00A437A9">
        <w:rPr>
          <w:rFonts w:asciiTheme="minorHAnsi" w:hAnsiTheme="minorHAnsi" w:cstheme="minorHAnsi"/>
          <w:spacing w:val="-1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w w:val="90"/>
          <w:sz w:val="22"/>
          <w:szCs w:val="22"/>
          <w:u w:color="000000"/>
        </w:rPr>
        <w:t>s</w:t>
      </w:r>
      <w:r w:rsidRPr="00A437A9">
        <w:rPr>
          <w:rFonts w:asciiTheme="minorHAnsi" w:hAnsiTheme="minorHAnsi" w:cstheme="minorHAnsi"/>
          <w:spacing w:val="2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  <w:u w:color="000000"/>
        </w:rPr>
        <w:t>n</w:t>
      </w:r>
      <w:r w:rsidRPr="00A437A9">
        <w:rPr>
          <w:rFonts w:asciiTheme="minorHAnsi" w:hAnsiTheme="minorHAnsi" w:cstheme="minorHAnsi"/>
          <w:w w:val="92"/>
          <w:sz w:val="22"/>
          <w:szCs w:val="22"/>
          <w:u w:color="000000"/>
        </w:rPr>
        <w:t>d</w:t>
      </w:r>
      <w:r w:rsidRPr="00A437A9">
        <w:rPr>
          <w:rFonts w:asciiTheme="minorHAnsi" w:hAnsiTheme="minorHAnsi" w:cstheme="minorHAnsi"/>
          <w:spacing w:val="4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pacing w:val="6"/>
          <w:w w:val="80"/>
          <w:sz w:val="22"/>
          <w:szCs w:val="22"/>
          <w:u w:color="000000"/>
        </w:rPr>
        <w:t>C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  <w:u w:color="000000"/>
        </w:rPr>
        <w:t>m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  <w:u w:color="000000"/>
        </w:rPr>
        <w:t>p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  <w:u w:color="000000"/>
        </w:rPr>
        <w:t>u</w:t>
      </w:r>
      <w:r w:rsidRPr="00A437A9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A437A9">
        <w:rPr>
          <w:rFonts w:asciiTheme="minorHAnsi" w:hAnsiTheme="minorHAnsi" w:cstheme="minorHAnsi"/>
          <w:spacing w:val="-1"/>
          <w:w w:val="96"/>
          <w:sz w:val="22"/>
          <w:szCs w:val="22"/>
          <w:u w:color="000000"/>
        </w:rPr>
        <w:t>e</w:t>
      </w:r>
      <w:r w:rsidRPr="00A437A9">
        <w:rPr>
          <w:rFonts w:asciiTheme="minorHAnsi" w:hAnsiTheme="minorHAnsi" w:cstheme="minorHAnsi"/>
          <w:w w:val="83"/>
          <w:sz w:val="22"/>
          <w:szCs w:val="22"/>
          <w:u w:color="000000"/>
        </w:rPr>
        <w:t>r</w:t>
      </w:r>
      <w:r w:rsidRPr="00A437A9">
        <w:rPr>
          <w:rFonts w:asciiTheme="minorHAnsi" w:hAnsiTheme="minorHAnsi" w:cstheme="minorHAnsi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pacing w:val="-1"/>
          <w:w w:val="76"/>
          <w:sz w:val="22"/>
          <w:szCs w:val="22"/>
          <w:u w:color="000000"/>
        </w:rPr>
        <w:t>S</w:t>
      </w:r>
      <w:r w:rsidRPr="00A437A9">
        <w:rPr>
          <w:rFonts w:asciiTheme="minorHAnsi" w:hAnsiTheme="minorHAnsi" w:cstheme="minorHAnsi"/>
          <w:spacing w:val="-6"/>
          <w:w w:val="85"/>
          <w:sz w:val="22"/>
          <w:szCs w:val="22"/>
          <w:u w:color="000000"/>
        </w:rPr>
        <w:t>k</w:t>
      </w:r>
      <w:r w:rsidRPr="00A437A9">
        <w:rPr>
          <w:rFonts w:asciiTheme="minorHAnsi" w:hAnsiTheme="minorHAnsi" w:cstheme="minorHAnsi"/>
          <w:spacing w:val="-6"/>
          <w:w w:val="73"/>
          <w:sz w:val="22"/>
          <w:szCs w:val="22"/>
          <w:u w:color="000000"/>
        </w:rPr>
        <w:t>i</w:t>
      </w:r>
      <w:r w:rsidRPr="00A437A9">
        <w:rPr>
          <w:rFonts w:asciiTheme="minorHAnsi" w:hAnsiTheme="minorHAnsi" w:cstheme="minorHAnsi"/>
          <w:spacing w:val="-11"/>
          <w:w w:val="73"/>
          <w:sz w:val="22"/>
          <w:szCs w:val="22"/>
          <w:u w:color="000000"/>
        </w:rPr>
        <w:t>l</w:t>
      </w:r>
      <w:r w:rsidRPr="00A437A9">
        <w:rPr>
          <w:rFonts w:asciiTheme="minorHAnsi" w:hAnsiTheme="minorHAnsi" w:cstheme="minorHAnsi"/>
          <w:spacing w:val="-6"/>
          <w:w w:val="73"/>
          <w:sz w:val="22"/>
          <w:szCs w:val="22"/>
          <w:u w:color="000000"/>
        </w:rPr>
        <w:t>l</w:t>
      </w:r>
      <w:r w:rsidRPr="00A437A9">
        <w:rPr>
          <w:rFonts w:asciiTheme="minorHAnsi" w:hAnsiTheme="minorHAnsi" w:cstheme="minorHAnsi"/>
          <w:w w:val="90"/>
          <w:sz w:val="22"/>
          <w:szCs w:val="22"/>
          <w:u w:color="000000"/>
        </w:rPr>
        <w:t>s</w:t>
      </w:r>
      <w:r w:rsidRPr="00A437A9">
        <w:rPr>
          <w:rFonts w:asciiTheme="minorHAnsi" w:hAnsiTheme="minorHAnsi" w:cstheme="minorHAnsi"/>
          <w:w w:val="96"/>
          <w:sz w:val="22"/>
          <w:szCs w:val="22"/>
          <w:u w:color="000000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  <w:u w:color="000000"/>
        </w:rPr>
        <w:tab/>
      </w:r>
    </w:p>
    <w:p w14:paraId="79279F85" w14:textId="77777777" w:rsidR="0007519C" w:rsidRPr="00A437A9" w:rsidRDefault="0007519C" w:rsidP="00A437A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01FAF47" w14:textId="77777777" w:rsidR="0007519C" w:rsidRPr="00A437A9" w:rsidRDefault="00A437A9" w:rsidP="00A437A9">
      <w:pPr>
        <w:spacing w:before="37"/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7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-1"/>
          <w:w w:val="93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93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4"/>
          <w:w w:val="93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7"/>
          <w:w w:val="9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9"/>
          <w:w w:val="93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93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14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ng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h,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h</w:t>
      </w:r>
    </w:p>
    <w:p w14:paraId="5A93E7DF" w14:textId="77777777" w:rsidR="0007519C" w:rsidRPr="00A437A9" w:rsidRDefault="0007519C" w:rsidP="00A437A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7332EE0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te</w:t>
      </w:r>
      <w:r w:rsidRPr="00A437A9">
        <w:rPr>
          <w:rFonts w:asciiTheme="minorHAnsi" w:hAnsiTheme="minorHAnsi" w:cstheme="minorHAnsi"/>
          <w:sz w:val="22"/>
          <w:szCs w:val="22"/>
        </w:rPr>
        <w:t xml:space="preserve">r                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icr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7"/>
          <w:w w:val="86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f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7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d,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ph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4"/>
          <w:w w:val="95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5"/>
          <w:sz w:val="22"/>
          <w:szCs w:val="22"/>
        </w:rPr>
        <w:t>k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4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ile</w:t>
      </w:r>
      <w:r w:rsidRPr="00A437A9">
        <w:rPr>
          <w:rFonts w:asciiTheme="minorHAnsi" w:hAnsiTheme="minorHAnsi" w:cstheme="minorHAnsi"/>
          <w:spacing w:val="-5"/>
          <w:w w:val="84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8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ke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8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7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o,</w:t>
      </w:r>
      <w:r w:rsidRPr="00A437A9">
        <w:rPr>
          <w:rFonts w:asciiTheme="minorHAnsi" w:hAnsiTheme="minorHAnsi" w:cstheme="minorHAnsi"/>
          <w:spacing w:val="9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1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x</w:t>
      </w:r>
      <w:r w:rsidRPr="00A437A9">
        <w:rPr>
          <w:rFonts w:asciiTheme="minorHAnsi" w:hAnsiTheme="minorHAnsi" w:cstheme="minorHAnsi"/>
          <w:spacing w:val="-1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,</w:t>
      </w:r>
    </w:p>
    <w:p w14:paraId="019A3FF0" w14:textId="77777777" w:rsidR="0007519C" w:rsidRPr="00A437A9" w:rsidRDefault="00A437A9" w:rsidP="00A437A9">
      <w:pPr>
        <w:spacing w:before="10"/>
        <w:ind w:left="1836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St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6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w w:val="7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5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8"/>
          <w:sz w:val="22"/>
          <w:szCs w:val="22"/>
        </w:rPr>
        <w:t>a</w:t>
      </w:r>
    </w:p>
    <w:p w14:paraId="159397B5" w14:textId="77777777" w:rsidR="0007519C" w:rsidRPr="00A437A9" w:rsidRDefault="0007519C" w:rsidP="00A437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FB31A" w14:textId="77777777" w:rsidR="0007519C" w:rsidRPr="00A437A9" w:rsidRDefault="0007519C" w:rsidP="00A437A9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2F6C233" w14:textId="77777777" w:rsidR="0007519C" w:rsidRPr="00A437A9" w:rsidRDefault="00A437A9" w:rsidP="00A437A9">
      <w:pPr>
        <w:spacing w:line="260" w:lineRule="exact"/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pict w14:anchorId="57226482">
          <v:group id="_x0000_s1030" style="position:absolute;left:0;text-align:left;margin-left:69.4pt;margin-top:15.4pt;width:456pt;height:0;z-index:-251659264;mso-position-horizontal-relative:page" coordorigin="1388,308" coordsize="9120,0">
            <v:shape id="_x0000_s1031" style="position:absolute;left:1388;top:308;width:9120;height:0" coordorigin="1388,308" coordsize="9120,0" path="m1388,308r9120,e" filled="f" strokeweight=".34pt">
              <v:path arrowok="t"/>
            </v:shape>
            <w10:wrap anchorx="page"/>
          </v:group>
        </w:pict>
      </w:r>
      <w:r w:rsidRPr="00A437A9">
        <w:rPr>
          <w:rFonts w:asciiTheme="minorHAnsi" w:hAnsiTheme="minorHAnsi" w:cstheme="minorHAnsi"/>
          <w:spacing w:val="9"/>
          <w:w w:val="83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9"/>
          <w:w w:val="92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1"/>
          <w:w w:val="73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6"/>
          <w:w w:val="73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7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73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s</w:t>
      </w:r>
    </w:p>
    <w:p w14:paraId="7F850746" w14:textId="77777777" w:rsidR="0007519C" w:rsidRPr="00A437A9" w:rsidRDefault="0007519C" w:rsidP="00A437A9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D75063C" w14:textId="77777777" w:rsidR="0007519C" w:rsidRPr="00A437A9" w:rsidRDefault="0007519C" w:rsidP="00A437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7D04BC" w14:textId="77777777" w:rsidR="0007519C" w:rsidRPr="00A437A9" w:rsidRDefault="00A437A9" w:rsidP="00A437A9">
      <w:pPr>
        <w:spacing w:before="32"/>
        <w:ind w:left="420" w:right="10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87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6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5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8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7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8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spacing w:val="1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4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41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8"/>
          <w:w w:val="85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85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 xml:space="preserve">n, </w:t>
      </w:r>
      <w:r w:rsidRPr="00A437A9">
        <w:rPr>
          <w:rFonts w:asciiTheme="minorHAnsi" w:hAnsiTheme="minorHAnsi" w:cstheme="minorHAnsi"/>
          <w:spacing w:val="16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re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93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4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9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7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0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5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es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3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d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 xml:space="preserve">r </w:t>
      </w:r>
      <w:r w:rsidRPr="00A437A9">
        <w:rPr>
          <w:rFonts w:asciiTheme="minorHAnsi" w:hAnsiTheme="minorHAnsi" w:cstheme="minorHAnsi"/>
          <w:spacing w:val="16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spacing w:val="-5"/>
          <w:w w:val="90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0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za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Ti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4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83"/>
          <w:sz w:val="22"/>
          <w:szCs w:val="22"/>
        </w:rPr>
        <w:t>y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6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am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ri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d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re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z w:val="22"/>
          <w:szCs w:val="22"/>
        </w:rPr>
        <w:t>8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0"/>
          <w:sz w:val="22"/>
          <w:szCs w:val="22"/>
        </w:rPr>
        <w:t>(f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402B9170" w14:textId="77777777" w:rsidR="0007519C" w:rsidRPr="00A437A9" w:rsidRDefault="0007519C" w:rsidP="00A437A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2775A50" w14:textId="77777777" w:rsidR="0007519C" w:rsidRPr="00A437A9" w:rsidRDefault="00A437A9" w:rsidP="00A437A9">
      <w:pPr>
        <w:spacing w:line="220" w:lineRule="exact"/>
        <w:ind w:left="420" w:right="102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6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–</w:t>
      </w:r>
      <w:r w:rsidRPr="00A437A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2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te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21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1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Ch</w:t>
      </w:r>
      <w:r w:rsidRPr="00A437A9">
        <w:rPr>
          <w:rFonts w:asciiTheme="minorHAnsi" w:hAnsiTheme="minorHAnsi" w:cstheme="minorHAnsi"/>
          <w:spacing w:val="4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9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4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90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7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3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5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es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9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d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0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nd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spacing w:val="31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spacing w:val="-5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0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za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3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Si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ie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31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4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84"/>
          <w:sz w:val="22"/>
          <w:szCs w:val="22"/>
        </w:rPr>
        <w:t>y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4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spacing w:val="17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3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7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A437A9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9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spacing w:val="1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 xml:space="preserve">f </w:t>
      </w:r>
      <w:r w:rsidRPr="00A437A9">
        <w:rPr>
          <w:rFonts w:asciiTheme="minorHAnsi" w:hAnsiTheme="minorHAnsi" w:cstheme="minorHAnsi"/>
          <w:spacing w:val="9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0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1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2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4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ri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dg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sit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6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sz w:val="22"/>
          <w:szCs w:val="22"/>
        </w:rPr>
        <w:t>8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0"/>
          <w:sz w:val="22"/>
          <w:szCs w:val="22"/>
        </w:rPr>
        <w:t>(f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2"/>
          <w:w w:val="80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17D0AD18" w14:textId="77777777" w:rsidR="0007519C" w:rsidRPr="00A437A9" w:rsidRDefault="0007519C" w:rsidP="00A437A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B8D3920" w14:textId="77777777" w:rsidR="0007519C" w:rsidRPr="00A437A9" w:rsidRDefault="00A437A9" w:rsidP="00A437A9">
      <w:pPr>
        <w:spacing w:line="220" w:lineRule="exact"/>
        <w:ind w:left="420" w:right="107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1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ac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3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x</w:t>
      </w:r>
      <w:r w:rsidRPr="00A437A9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6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6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9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6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2"/>
          <w:w w:val="96"/>
          <w:sz w:val="22"/>
          <w:szCs w:val="22"/>
        </w:rPr>
        <w:t>”</w:t>
      </w:r>
      <w:r w:rsidRPr="00A437A9">
        <w:rPr>
          <w:rFonts w:asciiTheme="minorHAnsi" w:hAnsiTheme="minorHAnsi" w:cstheme="minorHAnsi"/>
          <w:w w:val="96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8"/>
          <w:w w:val="9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8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op</w:t>
      </w:r>
      <w:r w:rsidRPr="00A437A9">
        <w:rPr>
          <w:rFonts w:asciiTheme="minorHAnsi" w:hAnsiTheme="minorHAnsi" w:cstheme="minorHAnsi"/>
          <w:spacing w:val="-2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74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8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2"/>
          <w:sz w:val="22"/>
          <w:szCs w:val="22"/>
        </w:rPr>
        <w:t xml:space="preserve">l 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39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w w:val="84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4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-1"/>
          <w:w w:val="84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22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82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h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4"/>
          <w:sz w:val="22"/>
          <w:szCs w:val="22"/>
        </w:rPr>
        <w:t>4</w:t>
      </w:r>
      <w:r w:rsidRPr="00A437A9">
        <w:rPr>
          <w:rFonts w:asciiTheme="minorHAnsi" w:hAnsiTheme="minorHAnsi" w:cstheme="minorHAnsi"/>
          <w:spacing w:val="6"/>
          <w:w w:val="94"/>
          <w:sz w:val="22"/>
          <w:szCs w:val="22"/>
        </w:rPr>
        <w:t>5</w:t>
      </w:r>
      <w:r w:rsidRPr="00A437A9">
        <w:rPr>
          <w:rFonts w:asciiTheme="minorHAnsi" w:hAnsiTheme="minorHAnsi" w:cstheme="minorHAnsi"/>
          <w:spacing w:val="7"/>
          <w:w w:val="94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6"/>
          <w:w w:val="94"/>
          <w:sz w:val="22"/>
          <w:szCs w:val="22"/>
        </w:rPr>
        <w:t>6</w:t>
      </w:r>
      <w:r w:rsidRPr="00A437A9">
        <w:rPr>
          <w:rFonts w:asciiTheme="minorHAnsi" w:hAnsiTheme="minorHAnsi" w:cstheme="minorHAnsi"/>
          <w:spacing w:val="2"/>
          <w:w w:val="94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26"/>
          <w:w w:val="9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A437A9">
        <w:rPr>
          <w:rFonts w:asciiTheme="minorHAnsi" w:hAnsiTheme="minorHAnsi" w:cstheme="minorHAnsi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437A9">
        <w:rPr>
          <w:rFonts w:asciiTheme="minorHAnsi" w:hAnsiTheme="minorHAnsi" w:cstheme="minorHAnsi"/>
          <w:sz w:val="22"/>
          <w:szCs w:val="22"/>
        </w:rPr>
        <w:t>p.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92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95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A437A9">
        <w:rPr>
          <w:rFonts w:asciiTheme="minorHAnsi" w:hAnsiTheme="minorHAnsi" w:cstheme="minorHAnsi"/>
          <w:sz w:val="22"/>
          <w:szCs w:val="22"/>
        </w:rPr>
        <w:t>.</w:t>
      </w:r>
      <w:r w:rsidRPr="00A437A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Co</w:t>
      </w:r>
      <w:r w:rsidRPr="00A437A9">
        <w:rPr>
          <w:rFonts w:asciiTheme="minorHAnsi" w:hAnsiTheme="minorHAnsi" w:cstheme="minorHAnsi"/>
          <w:spacing w:val="-1"/>
          <w:w w:val="94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4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4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9"/>
          <w:w w:val="94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8"/>
          <w:w w:val="94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29"/>
          <w:w w:val="9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3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"/>
          <w:w w:val="93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4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93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7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0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85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ri</w:t>
      </w:r>
      <w:r w:rsidRPr="00A437A9">
        <w:rPr>
          <w:rFonts w:asciiTheme="minorHAnsi" w:hAnsiTheme="minorHAnsi" w:cstheme="minorHAnsi"/>
          <w:spacing w:val="6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18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d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85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 xml:space="preserve">r </w:t>
      </w:r>
      <w:r w:rsidRPr="00A437A9">
        <w:rPr>
          <w:rFonts w:asciiTheme="minorHAnsi" w:hAnsiTheme="minorHAnsi" w:cstheme="minorHAnsi"/>
          <w:spacing w:val="11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nd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ma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spacing w:val="-5"/>
          <w:w w:val="90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0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za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1"/>
          <w:sz w:val="22"/>
          <w:szCs w:val="22"/>
        </w:rPr>
        <w:t>Ti</w:t>
      </w:r>
      <w:r w:rsidRPr="00A437A9">
        <w:rPr>
          <w:rFonts w:asciiTheme="minorHAnsi" w:hAnsiTheme="minorHAnsi" w:cstheme="minorHAnsi"/>
          <w:w w:val="8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8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33D55E70" w14:textId="77777777" w:rsidR="0007519C" w:rsidRPr="00A437A9" w:rsidRDefault="0007519C" w:rsidP="00A437A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B94B20D" w14:textId="77777777" w:rsidR="0007519C" w:rsidRPr="00A437A9" w:rsidRDefault="00A437A9" w:rsidP="00A437A9">
      <w:pPr>
        <w:spacing w:line="220" w:lineRule="exact"/>
        <w:ind w:left="420" w:right="1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7"/>
          <w:w w:val="82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6"/>
          <w:w w:val="138"/>
          <w:sz w:val="22"/>
          <w:szCs w:val="22"/>
        </w:rPr>
        <w:t>'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à</w:t>
      </w:r>
      <w:r w:rsidRPr="00A437A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n?</w:t>
      </w:r>
      <w:r w:rsidRPr="00A437A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ne</w:t>
      </w:r>
      <w:r w:rsidRPr="00A437A9">
        <w:rPr>
          <w:rFonts w:asciiTheme="minorHAnsi" w:hAnsiTheme="minorHAnsi" w:cstheme="minorHAnsi"/>
          <w:spacing w:val="27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4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8"/>
          <w:w w:val="92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2"/>
          <w:sz w:val="22"/>
          <w:szCs w:val="22"/>
        </w:rPr>
        <w:t>nv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5"/>
          <w:w w:val="92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3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q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ue</w:t>
      </w:r>
      <w:r w:rsidRPr="00A437A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4"/>
          <w:sz w:val="22"/>
          <w:szCs w:val="22"/>
        </w:rPr>
        <w:t>v</w:t>
      </w:r>
      <w:r w:rsidRPr="00A437A9">
        <w:rPr>
          <w:rFonts w:asciiTheme="minorHAnsi" w:hAnsiTheme="minorHAnsi" w:cstheme="minorHAnsi"/>
          <w:w w:val="84"/>
          <w:sz w:val="22"/>
          <w:szCs w:val="22"/>
        </w:rPr>
        <w:t>ue</w:t>
      </w:r>
      <w:r w:rsidRPr="00A437A9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65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82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l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de</w:t>
      </w:r>
      <w:r w:rsidRPr="00A437A9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q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8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ré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6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6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5"/>
          <w:w w:val="86"/>
          <w:sz w:val="22"/>
          <w:szCs w:val="22"/>
        </w:rPr>
        <w:t>2</w:t>
      </w:r>
      <w:r w:rsidRPr="00A437A9">
        <w:rPr>
          <w:rFonts w:asciiTheme="minorHAnsi" w:hAnsiTheme="minorHAnsi" w:cstheme="minorHAnsi"/>
          <w:spacing w:val="6"/>
          <w:w w:val="86"/>
          <w:sz w:val="22"/>
          <w:szCs w:val="22"/>
        </w:rPr>
        <w:t>(</w:t>
      </w:r>
      <w:r w:rsidRPr="00A437A9">
        <w:rPr>
          <w:rFonts w:asciiTheme="minorHAnsi" w:hAnsiTheme="minorHAnsi" w:cstheme="minorHAnsi"/>
          <w:spacing w:val="5"/>
          <w:w w:val="86"/>
          <w:sz w:val="22"/>
          <w:szCs w:val="22"/>
        </w:rPr>
        <w:t>4</w:t>
      </w:r>
      <w:r w:rsidRPr="00A437A9">
        <w:rPr>
          <w:rFonts w:asciiTheme="minorHAnsi" w:hAnsiTheme="minorHAnsi" w:cstheme="minorHAnsi"/>
          <w:spacing w:val="2"/>
          <w:w w:val="86"/>
          <w:sz w:val="22"/>
          <w:szCs w:val="22"/>
        </w:rPr>
        <w:t>)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42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A437A9">
        <w:rPr>
          <w:rFonts w:asciiTheme="minorHAnsi" w:hAnsiTheme="minorHAnsi" w:cstheme="minorHAnsi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437A9">
        <w:rPr>
          <w:rFonts w:asciiTheme="minorHAnsi" w:hAnsiTheme="minorHAnsi" w:cstheme="minorHAnsi"/>
          <w:sz w:val="22"/>
          <w:szCs w:val="22"/>
        </w:rPr>
        <w:t>p.</w:t>
      </w:r>
      <w:r w:rsidRPr="00A437A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43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sz w:val="22"/>
          <w:szCs w:val="22"/>
        </w:rPr>
        <w:t>.</w:t>
      </w:r>
    </w:p>
    <w:p w14:paraId="327F5B84" w14:textId="77777777" w:rsidR="0007519C" w:rsidRPr="00A437A9" w:rsidRDefault="0007519C" w:rsidP="00A437A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AE692AB" w14:textId="77777777" w:rsidR="0007519C" w:rsidRPr="00A437A9" w:rsidRDefault="00A437A9" w:rsidP="00A437A9">
      <w:pPr>
        <w:ind w:left="13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5"/>
          <w:w w:val="83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28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8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4"/>
          <w:w w:val="83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9"/>
          <w:w w:val="83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7"/>
          <w:w w:val="8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2"/>
          <w:w w:val="8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3"/>
          <w:sz w:val="22"/>
          <w:szCs w:val="22"/>
        </w:rPr>
        <w:t xml:space="preserve">g </w:t>
      </w:r>
      <w:r w:rsidRPr="00A437A9">
        <w:rPr>
          <w:rFonts w:asciiTheme="minorHAnsi" w:hAnsiTheme="minorHAnsi" w:cstheme="minorHAnsi"/>
          <w:color w:val="212121"/>
          <w:spacing w:val="17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3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0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2"/>
          <w:w w:val="83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w w:val="83"/>
          <w:sz w:val="22"/>
          <w:szCs w:val="22"/>
        </w:rPr>
        <w:t>P.</w:t>
      </w:r>
      <w:r w:rsidRPr="00A437A9">
        <w:rPr>
          <w:rFonts w:asciiTheme="minorHAnsi" w:hAnsiTheme="minorHAnsi" w:cstheme="minorHAnsi"/>
          <w:color w:val="212121"/>
          <w:spacing w:val="2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7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4"/>
          <w:w w:val="83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w w:val="8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6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68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-1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9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3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3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25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83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2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83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-2"/>
          <w:w w:val="83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2"/>
          <w:w w:val="83"/>
          <w:sz w:val="22"/>
          <w:szCs w:val="22"/>
        </w:rPr>
        <w:t>ei</w:t>
      </w:r>
      <w:r w:rsidRPr="00A437A9">
        <w:rPr>
          <w:rFonts w:asciiTheme="minorHAnsi" w:hAnsiTheme="minorHAnsi" w:cstheme="minorHAnsi"/>
          <w:color w:val="212121"/>
          <w:spacing w:val="3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3"/>
          <w:sz w:val="22"/>
          <w:szCs w:val="22"/>
        </w:rPr>
        <w:t xml:space="preserve">h, </w:t>
      </w:r>
      <w:r w:rsidRPr="00A437A9">
        <w:rPr>
          <w:rFonts w:asciiTheme="minorHAnsi" w:hAnsiTheme="minorHAnsi" w:cstheme="minorHAnsi"/>
          <w:color w:val="212121"/>
          <w:spacing w:val="1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1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1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2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w w:val="93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4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9"/>
          <w:w w:val="93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7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5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25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84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es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29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Se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b,</w:t>
      </w:r>
      <w:r w:rsidRPr="00A437A9">
        <w:rPr>
          <w:rFonts w:asciiTheme="minorHAnsi" w:hAnsiTheme="minorHAnsi" w:cstheme="minorHAnsi"/>
          <w:color w:val="212121"/>
          <w:spacing w:val="2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ma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2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1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c</w:t>
      </w:r>
    </w:p>
    <w:p w14:paraId="5A95A168" w14:textId="77777777" w:rsidR="0007519C" w:rsidRPr="00A437A9" w:rsidRDefault="00A437A9" w:rsidP="00A437A9">
      <w:pPr>
        <w:spacing w:line="200" w:lineRule="exact"/>
        <w:ind w:left="42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5"/>
          <w:w w:val="86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g.</w:t>
      </w:r>
      <w:r w:rsidRPr="00A437A9">
        <w:rPr>
          <w:rFonts w:asciiTheme="minorHAnsi" w:hAnsiTheme="minorHAnsi" w:cstheme="minorHAnsi"/>
          <w:color w:val="212121"/>
          <w:spacing w:val="23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ü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8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h: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5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-1"/>
          <w:w w:val="86"/>
          <w:sz w:val="22"/>
          <w:szCs w:val="22"/>
        </w:rPr>
        <w:t>Z-V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erl</w:t>
      </w:r>
      <w:r w:rsidRPr="00A437A9">
        <w:rPr>
          <w:rFonts w:asciiTheme="minorHAnsi" w:hAnsiTheme="minorHAnsi" w:cstheme="minorHAnsi"/>
          <w:color w:val="212121"/>
          <w:spacing w:val="-1"/>
          <w:w w:val="86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g,</w:t>
      </w:r>
      <w:r w:rsidRPr="00A437A9">
        <w:rPr>
          <w:rFonts w:asciiTheme="minorHAnsi" w:hAnsiTheme="minorHAnsi" w:cstheme="minorHAnsi"/>
          <w:color w:val="212121"/>
          <w:spacing w:val="-6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20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5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395DF337" w14:textId="77777777" w:rsidR="0007519C" w:rsidRPr="00A437A9" w:rsidRDefault="0007519C" w:rsidP="00A437A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448560D" w14:textId="77777777" w:rsidR="0007519C" w:rsidRPr="00A437A9" w:rsidRDefault="00A437A9" w:rsidP="00A437A9">
      <w:pPr>
        <w:spacing w:line="220" w:lineRule="exact"/>
        <w:ind w:left="420" w:right="1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color w:val="212121"/>
          <w:spacing w:val="3"/>
          <w:w w:val="7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il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ä</w:t>
      </w:r>
      <w:r w:rsidRPr="00A437A9">
        <w:rPr>
          <w:rFonts w:asciiTheme="minorHAnsi" w:hAnsiTheme="minorHAnsi" w:cstheme="minorHAnsi"/>
          <w:color w:val="212121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un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5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nd</w:t>
      </w:r>
      <w:r w:rsidRPr="00A437A9">
        <w:rPr>
          <w:rFonts w:asciiTheme="minorHAnsi" w:hAnsiTheme="minorHAnsi" w:cstheme="minorHAnsi"/>
          <w:color w:val="212121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vo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24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9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1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7"/>
          <w:w w:val="71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7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is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ch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27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Ö</w:t>
      </w:r>
      <w:r w:rsidRPr="00A437A9">
        <w:rPr>
          <w:rFonts w:asciiTheme="minorHAnsi" w:hAnsiTheme="minorHAnsi" w:cstheme="minorHAnsi"/>
          <w:color w:val="212121"/>
          <w:spacing w:val="6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10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2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un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92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9"/>
          <w:w w:val="92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5"/>
          <w:w w:val="92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>re</w:t>
      </w:r>
      <w:r w:rsidRPr="00A437A9">
        <w:rPr>
          <w:rFonts w:asciiTheme="minorHAnsi" w:hAnsiTheme="minorHAnsi" w:cstheme="minorHAnsi"/>
          <w:color w:val="212121"/>
          <w:spacing w:val="9"/>
          <w:w w:val="92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4"/>
          <w:w w:val="92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9"/>
          <w:w w:val="92"/>
          <w:sz w:val="22"/>
          <w:szCs w:val="22"/>
        </w:rPr>
        <w:t>un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g:</w:t>
      </w:r>
      <w:r w:rsidRPr="00A437A9">
        <w:rPr>
          <w:rFonts w:asciiTheme="minorHAnsi" w:hAnsiTheme="minorHAnsi" w:cstheme="minorHAnsi"/>
          <w:color w:val="212121"/>
          <w:spacing w:val="12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w w:val="79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color w:val="212121"/>
          <w:spacing w:val="10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9"/>
          <w:w w:val="94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2"/>
          <w:w w:val="94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94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2"/>
          <w:w w:val="94"/>
          <w:sz w:val="22"/>
          <w:szCs w:val="22"/>
        </w:rPr>
        <w:t>”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36"/>
          <w:w w:val="9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2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1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g;</w:t>
      </w:r>
      <w:r w:rsidRPr="00A437A9">
        <w:rPr>
          <w:rFonts w:asciiTheme="minorHAnsi" w:hAnsiTheme="minorHAnsi" w:cstheme="minorHAnsi"/>
          <w:color w:val="212121"/>
          <w:spacing w:val="2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n:</w:t>
      </w:r>
      <w:r w:rsidRPr="00A437A9">
        <w:rPr>
          <w:rFonts w:asciiTheme="minorHAnsi" w:hAnsiTheme="minorHAnsi" w:cstheme="minorHAnsi"/>
          <w:color w:val="212121"/>
          <w:spacing w:val="3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ete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r </w:t>
      </w:r>
      <w:r w:rsidRPr="00A437A9">
        <w:rPr>
          <w:rFonts w:asciiTheme="minorHAnsi" w:hAnsiTheme="minorHAnsi" w:cstheme="minorHAnsi"/>
          <w:color w:val="212121"/>
          <w:spacing w:val="2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84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es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34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ete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Se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b,</w:t>
      </w:r>
      <w:r w:rsidRPr="00A437A9">
        <w:rPr>
          <w:rFonts w:asciiTheme="minorHAnsi" w:hAnsiTheme="minorHAnsi" w:cstheme="minorHAnsi"/>
          <w:color w:val="212121"/>
          <w:spacing w:val="3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ma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66"/>
          <w:sz w:val="22"/>
          <w:szCs w:val="22"/>
        </w:rPr>
        <w:lastRenderedPageBreak/>
        <w:t>L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7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86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8"/>
          <w:w w:val="8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7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7"/>
          <w:w w:val="86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8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color w:val="212121"/>
          <w:spacing w:val="29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86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1"/>
          <w:w w:val="86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14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6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25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6"/>
          <w:sz w:val="22"/>
          <w:szCs w:val="22"/>
        </w:rPr>
        <w:t>(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5"/>
          <w:w w:val="86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2"/>
          <w:w w:val="86"/>
          <w:sz w:val="22"/>
          <w:szCs w:val="22"/>
        </w:rPr>
        <w:t>)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35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w w:val="86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8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6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7"/>
          <w:w w:val="86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tie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11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12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1"/>
          <w:w w:val="80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w w:val="80"/>
          <w:sz w:val="22"/>
          <w:szCs w:val="22"/>
        </w:rPr>
        <w:t>P.</w:t>
      </w:r>
      <w:r w:rsidRPr="00A437A9">
        <w:rPr>
          <w:rFonts w:asciiTheme="minorHAnsi" w:hAnsiTheme="minorHAnsi" w:cstheme="minorHAnsi"/>
          <w:color w:val="212121"/>
          <w:spacing w:val="-9"/>
          <w:w w:val="8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4"/>
          <w:w w:val="80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w w:val="8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25"/>
          <w:w w:val="8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68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-1"/>
          <w:w w:val="98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9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9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1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84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84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le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ic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h.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84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4"/>
          <w:w w:val="84"/>
          <w:sz w:val="22"/>
          <w:szCs w:val="22"/>
        </w:rPr>
        <w:t>ü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ri</w:t>
      </w:r>
      <w:r w:rsidRPr="00A437A9">
        <w:rPr>
          <w:rFonts w:asciiTheme="minorHAnsi" w:hAnsiTheme="minorHAnsi" w:cstheme="minorHAnsi"/>
          <w:color w:val="212121"/>
          <w:spacing w:val="8"/>
          <w:w w:val="84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h:</w:t>
      </w:r>
      <w:r w:rsidRPr="00A437A9">
        <w:rPr>
          <w:rFonts w:asciiTheme="minorHAnsi" w:hAnsiTheme="minorHAnsi" w:cstheme="minorHAnsi"/>
          <w:color w:val="212121"/>
          <w:spacing w:val="22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84"/>
          <w:sz w:val="22"/>
          <w:szCs w:val="22"/>
        </w:rPr>
        <w:t>NZ</w:t>
      </w:r>
      <w:r w:rsidRPr="00A437A9">
        <w:rPr>
          <w:rFonts w:asciiTheme="minorHAnsi" w:hAnsiTheme="minorHAnsi" w:cstheme="minorHAnsi"/>
          <w:color w:val="212121"/>
          <w:spacing w:val="-1"/>
          <w:w w:val="84"/>
          <w:sz w:val="22"/>
          <w:szCs w:val="22"/>
        </w:rPr>
        <w:t>Z-V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erl</w:t>
      </w:r>
      <w:r w:rsidRPr="00A437A9">
        <w:rPr>
          <w:rFonts w:asciiTheme="minorHAnsi" w:hAnsiTheme="minorHAnsi" w:cstheme="minorHAnsi"/>
          <w:color w:val="212121"/>
          <w:spacing w:val="-1"/>
          <w:w w:val="8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g,</w:t>
      </w:r>
      <w:r w:rsidRPr="00A437A9">
        <w:rPr>
          <w:rFonts w:asciiTheme="minorHAnsi" w:hAnsiTheme="minorHAnsi" w:cstheme="minorHAnsi"/>
          <w:color w:val="212121"/>
          <w:spacing w:val="15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05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p.</w:t>
      </w:r>
      <w:r w:rsidRPr="00A437A9">
        <w:rPr>
          <w:rFonts w:asciiTheme="minorHAnsi" w:hAnsiTheme="minorHAnsi" w:cstheme="minorHAnsi"/>
          <w:color w:val="212121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1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1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4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461A1F18" w14:textId="77777777" w:rsidR="0007519C" w:rsidRPr="00A437A9" w:rsidRDefault="0007519C" w:rsidP="00A437A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327A48C" w14:textId="77777777" w:rsidR="0007519C" w:rsidRPr="00A437A9" w:rsidRDefault="00A437A9" w:rsidP="00A437A9">
      <w:pPr>
        <w:spacing w:line="220" w:lineRule="exact"/>
        <w:ind w:left="420" w:right="102" w:hanging="283"/>
        <w:jc w:val="both"/>
        <w:rPr>
          <w:rFonts w:asciiTheme="minorHAnsi" w:hAnsiTheme="minorHAnsi" w:cstheme="minorHAnsi"/>
          <w:sz w:val="22"/>
          <w:szCs w:val="22"/>
        </w:rPr>
        <w:sectPr w:rsidR="0007519C" w:rsidRPr="00A437A9">
          <w:pgSz w:w="11900" w:h="16840"/>
          <w:pgMar w:top="1320" w:right="1280" w:bottom="280" w:left="1280" w:header="720" w:footer="720" w:gutter="0"/>
          <w:cols w:space="720"/>
        </w:sectPr>
      </w:pP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“R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ie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16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2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1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90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 xml:space="preserve">i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2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el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1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0"/>
          <w:sz w:val="22"/>
          <w:szCs w:val="22"/>
        </w:rPr>
        <w:t>(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10"/>
          <w:w w:val="9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9"/>
          <w:sz w:val="22"/>
          <w:szCs w:val="22"/>
        </w:rPr>
        <w:t>20</w:t>
      </w:r>
      <w:r w:rsidRPr="00A437A9">
        <w:rPr>
          <w:rFonts w:asciiTheme="minorHAnsi" w:hAnsiTheme="minorHAnsi" w:cstheme="minorHAnsi"/>
          <w:color w:val="212121"/>
          <w:spacing w:val="2"/>
          <w:w w:val="89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5"/>
          <w:w w:val="89"/>
          <w:sz w:val="22"/>
          <w:szCs w:val="22"/>
        </w:rPr>
        <w:t>4</w:t>
      </w:r>
      <w:r w:rsidRPr="00A437A9">
        <w:rPr>
          <w:rFonts w:asciiTheme="minorHAnsi" w:hAnsiTheme="minorHAnsi" w:cstheme="minorHAnsi"/>
          <w:color w:val="212121"/>
          <w:spacing w:val="2"/>
          <w:w w:val="89"/>
          <w:sz w:val="22"/>
          <w:szCs w:val="22"/>
        </w:rPr>
        <w:t>)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. 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oc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5"/>
          <w:w w:val="89"/>
          <w:sz w:val="22"/>
          <w:szCs w:val="22"/>
        </w:rPr>
        <w:t xml:space="preserve"> D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mo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3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rt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2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Po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1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1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color w:val="212121"/>
          <w:spacing w:val="5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nd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n:</w:t>
      </w:r>
      <w:r w:rsidRPr="00A437A9">
        <w:rPr>
          <w:rFonts w:asciiTheme="minorHAnsi" w:hAnsiTheme="minorHAnsi" w:cstheme="minorHAnsi"/>
          <w:color w:val="212121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77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5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1"/>
          <w:w w:val="95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4"/>
          <w:w w:val="95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5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9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95"/>
          <w:sz w:val="22"/>
          <w:szCs w:val="22"/>
        </w:rPr>
        <w:t>re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2"/>
          <w:w w:val="9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3"/>
          <w:sz w:val="22"/>
          <w:szCs w:val="22"/>
        </w:rPr>
        <w:t>Silj</w:t>
      </w:r>
      <w:r w:rsidRPr="00A437A9">
        <w:rPr>
          <w:rFonts w:asciiTheme="minorHAnsi" w:hAnsiTheme="minorHAnsi" w:cstheme="minorHAnsi"/>
          <w:color w:val="212121"/>
          <w:w w:val="8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1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w w:val="93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1"/>
          <w:w w:val="93"/>
          <w:sz w:val="22"/>
          <w:szCs w:val="22"/>
        </w:rPr>
        <w:t>ä</w:t>
      </w:r>
      <w:r w:rsidRPr="00A437A9">
        <w:rPr>
          <w:rFonts w:asciiTheme="minorHAnsi" w:hAnsiTheme="minorHAnsi" w:cstheme="minorHAnsi"/>
          <w:color w:val="212121"/>
          <w:spacing w:val="9"/>
          <w:w w:val="93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ser</w:t>
      </w:r>
      <w:r w:rsidRPr="00A437A9">
        <w:rPr>
          <w:rFonts w:asciiTheme="minorHAnsi" w:hAnsiTheme="minorHAnsi" w:cstheme="minorHAnsi"/>
          <w:color w:val="212121"/>
          <w:spacing w:val="-1"/>
          <w:w w:val="93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4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3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n.</w:t>
      </w:r>
      <w:r w:rsidRPr="00A437A9">
        <w:rPr>
          <w:rFonts w:asciiTheme="minorHAnsi" w:hAnsiTheme="minorHAnsi" w:cstheme="minorHAnsi"/>
          <w:color w:val="212121"/>
          <w:spacing w:val="4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n:</w:t>
      </w:r>
      <w:r w:rsidRPr="00A437A9">
        <w:rPr>
          <w:rFonts w:asciiTheme="minorHAnsi" w:hAnsiTheme="minorHAnsi" w:cstheme="minorHAnsi"/>
          <w:color w:val="212121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6"/>
          <w:w w:val="85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3"/>
          <w:w w:val="85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3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7"/>
          <w:w w:val="85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5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6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w w:val="85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5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-2"/>
          <w:w w:val="85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85"/>
          <w:sz w:val="22"/>
          <w:szCs w:val="22"/>
        </w:rPr>
        <w:t>ca</w:t>
      </w:r>
      <w:r w:rsidRPr="00A437A9">
        <w:rPr>
          <w:rFonts w:asciiTheme="minorHAnsi" w:hAnsiTheme="minorHAnsi" w:cstheme="minorHAnsi"/>
          <w:color w:val="212121"/>
          <w:w w:val="85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6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5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1"/>
          <w:w w:val="85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8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85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5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2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5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2"/>
          <w:w w:val="85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6"/>
          <w:w w:val="8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3"/>
          <w:w w:val="85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w w:val="85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2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5"/>
          <w:sz w:val="22"/>
          <w:szCs w:val="22"/>
        </w:rPr>
        <w:t>10</w:t>
      </w:r>
      <w:r w:rsidRPr="00A437A9">
        <w:rPr>
          <w:rFonts w:asciiTheme="minorHAnsi" w:hAnsiTheme="minorHAnsi" w:cstheme="minorHAnsi"/>
          <w:color w:val="212121"/>
          <w:spacing w:val="6"/>
          <w:w w:val="85"/>
          <w:sz w:val="22"/>
          <w:szCs w:val="22"/>
        </w:rPr>
        <w:t>(</w:t>
      </w:r>
      <w:r w:rsidRPr="00A437A9">
        <w:rPr>
          <w:rFonts w:asciiTheme="minorHAnsi" w:hAnsiTheme="minorHAnsi" w:cstheme="minorHAnsi"/>
          <w:color w:val="212121"/>
          <w:spacing w:val="5"/>
          <w:w w:val="85"/>
          <w:sz w:val="22"/>
          <w:szCs w:val="22"/>
        </w:rPr>
        <w:t>4</w:t>
      </w:r>
      <w:r w:rsidRPr="00A437A9">
        <w:rPr>
          <w:rFonts w:asciiTheme="minorHAnsi" w:hAnsiTheme="minorHAnsi" w:cstheme="minorHAnsi"/>
          <w:color w:val="212121"/>
          <w:spacing w:val="2"/>
          <w:w w:val="85"/>
          <w:sz w:val="22"/>
          <w:szCs w:val="22"/>
        </w:rPr>
        <w:t>)</w:t>
      </w:r>
      <w:r w:rsidRPr="00A437A9">
        <w:rPr>
          <w:rFonts w:asciiTheme="minorHAnsi" w:hAnsiTheme="minorHAnsi" w:cstheme="minorHAnsi"/>
          <w:color w:val="212121"/>
          <w:w w:val="85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color w:val="212121"/>
          <w:spacing w:val="4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4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p.</w:t>
      </w:r>
      <w:r w:rsidRPr="00A437A9">
        <w:rPr>
          <w:rFonts w:asciiTheme="minorHAnsi" w:hAnsiTheme="minorHAnsi" w:cstheme="minorHAnsi"/>
          <w:color w:val="212121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21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3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21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7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52E07DFA" w14:textId="77777777" w:rsidR="0007519C" w:rsidRPr="00A437A9" w:rsidRDefault="00A437A9" w:rsidP="00A437A9">
      <w:pPr>
        <w:spacing w:before="69" w:line="26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lastRenderedPageBreak/>
        <w:pict w14:anchorId="5D76B367">
          <v:group id="_x0000_s1028" style="position:absolute;left:0;text-align:left;margin-left:69.4pt;margin-top:19.1pt;width:456pt;height:0;z-index:-251658240;mso-position-horizontal-relative:page" coordorigin="1388,382" coordsize="9120,0">
            <v:shape id="_x0000_s1029" style="position:absolute;left:1388;top:382;width:9120;height:0" coordorigin="1388,382" coordsize="9120,0" path="m1388,382r9120,e" filled="f" strokeweight=".12mm">
              <v:path arrowok="t"/>
            </v:shape>
            <w10:wrap anchorx="page"/>
          </v:group>
        </w:pict>
      </w:r>
      <w:r w:rsidRPr="00A437A9">
        <w:rPr>
          <w:rFonts w:asciiTheme="minorHAnsi" w:hAnsiTheme="minorHAnsi" w:cstheme="minorHAnsi"/>
          <w:color w:val="212121"/>
          <w:spacing w:val="1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1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-1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88"/>
          <w:sz w:val="22"/>
          <w:szCs w:val="22"/>
        </w:rPr>
        <w:t>en</w:t>
      </w:r>
      <w:r w:rsidRPr="00A437A9">
        <w:rPr>
          <w:rFonts w:asciiTheme="minorHAnsi" w:hAnsiTheme="minorHAnsi" w:cstheme="minorHAnsi"/>
          <w:color w:val="212121"/>
          <w:spacing w:val="-2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7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83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1"/>
          <w:w w:val="92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1"/>
          <w:w w:val="96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4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s</w:t>
      </w:r>
    </w:p>
    <w:p w14:paraId="094DC80D" w14:textId="77777777" w:rsidR="0007519C" w:rsidRPr="00A437A9" w:rsidRDefault="0007519C" w:rsidP="00A437A9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800413D" w14:textId="77777777" w:rsidR="0007519C" w:rsidRPr="00A437A9" w:rsidRDefault="0007519C" w:rsidP="00A437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38293" w14:textId="77777777" w:rsidR="0007519C" w:rsidRPr="00A437A9" w:rsidRDefault="00A437A9" w:rsidP="00A437A9">
      <w:pPr>
        <w:spacing w:before="37" w:line="255" w:lineRule="auto"/>
        <w:ind w:left="400" w:right="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“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oc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18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Str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re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3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Co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ll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ti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ve</w:t>
      </w:r>
      <w:r w:rsidRPr="00A437A9">
        <w:rPr>
          <w:rFonts w:asciiTheme="minorHAnsi" w:hAnsiTheme="minorHAnsi" w:cstheme="minorHAnsi"/>
          <w:color w:val="212121"/>
          <w:spacing w:val="-7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1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9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1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24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1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2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7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6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7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30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7"/>
          <w:sz w:val="22"/>
          <w:szCs w:val="22"/>
        </w:rPr>
        <w:t>Cu</w:t>
      </w:r>
      <w:r w:rsidRPr="00A437A9">
        <w:rPr>
          <w:rFonts w:asciiTheme="minorHAnsi" w:hAnsiTheme="minorHAnsi" w:cstheme="minorHAnsi"/>
          <w:color w:val="212121"/>
          <w:spacing w:val="3"/>
          <w:w w:val="87"/>
          <w:sz w:val="22"/>
          <w:szCs w:val="22"/>
        </w:rPr>
        <w:t>lt</w:t>
      </w:r>
      <w:r w:rsidRPr="00A437A9">
        <w:rPr>
          <w:rFonts w:asciiTheme="minorHAnsi" w:hAnsiTheme="minorHAnsi" w:cstheme="minorHAnsi"/>
          <w:color w:val="212121"/>
          <w:spacing w:val="9"/>
          <w:w w:val="87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2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87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7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41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7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7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87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2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7"/>
          <w:sz w:val="22"/>
          <w:szCs w:val="22"/>
        </w:rPr>
        <w:t>:</w:t>
      </w:r>
      <w:r w:rsidRPr="00A437A9">
        <w:rPr>
          <w:rFonts w:asciiTheme="minorHAnsi" w:hAnsiTheme="minorHAnsi" w:cstheme="minorHAnsi"/>
          <w:color w:val="212121"/>
          <w:spacing w:val="6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7"/>
          <w:sz w:val="22"/>
          <w:szCs w:val="22"/>
        </w:rPr>
        <w:t>Wh</w:t>
      </w:r>
      <w:r w:rsidRPr="00A437A9">
        <w:rPr>
          <w:rFonts w:asciiTheme="minorHAnsi" w:hAnsiTheme="minorHAnsi" w:cstheme="minorHAnsi"/>
          <w:color w:val="212121"/>
          <w:w w:val="87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13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77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5"/>
          <w:w w:val="85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2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11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17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rt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17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1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1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an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24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5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4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2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1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7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9"/>
          <w:w w:val="91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8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9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»</w:t>
      </w:r>
      <w:r w:rsidRPr="00A437A9">
        <w:rPr>
          <w:rFonts w:asciiTheme="minorHAnsi" w:hAnsiTheme="minorHAnsi" w:cstheme="minorHAnsi"/>
          <w:color w:val="212121"/>
          <w:spacing w:val="10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6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1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St</w:t>
      </w:r>
      <w:r w:rsidRPr="00A437A9">
        <w:rPr>
          <w:rFonts w:asciiTheme="minorHAnsi" w:hAnsiTheme="minorHAnsi" w:cstheme="minorHAnsi"/>
          <w:color w:val="212121"/>
          <w:spacing w:val="7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9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7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9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1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1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6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ge</w:t>
      </w:r>
      <w:r w:rsidRPr="00A437A9">
        <w:rPr>
          <w:rFonts w:asciiTheme="minorHAnsi" w:hAnsiTheme="minorHAnsi" w:cstheme="minorHAnsi"/>
          <w:color w:val="212121"/>
          <w:spacing w:val="1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2"/>
          <w:w w:val="99"/>
          <w:sz w:val="22"/>
          <w:szCs w:val="22"/>
        </w:rPr>
        <w:t>«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10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4</w:t>
      </w:r>
      <w:r w:rsidRPr="00A437A9">
        <w:rPr>
          <w:rFonts w:asciiTheme="minorHAnsi" w:hAnsiTheme="minorHAnsi" w:cstheme="minorHAnsi"/>
          <w:color w:val="212121"/>
          <w:spacing w:val="5"/>
          <w:position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position w:val="8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12"/>
          <w:position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nn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2"/>
          <w:w w:val="99"/>
          <w:sz w:val="22"/>
          <w:szCs w:val="22"/>
        </w:rPr>
        <w:t>ee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1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Po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iti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ss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ti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n,</w:t>
      </w:r>
      <w:r w:rsidRPr="00A437A9">
        <w:rPr>
          <w:rFonts w:asciiTheme="minorHAnsi" w:hAnsiTheme="minorHAnsi" w:cstheme="minorHAnsi"/>
          <w:color w:val="212121"/>
          <w:spacing w:val="3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77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n,</w:t>
      </w:r>
      <w:r w:rsidRPr="00A437A9">
        <w:rPr>
          <w:rFonts w:asciiTheme="minorHAnsi" w:hAnsiTheme="minorHAnsi" w:cstheme="minorHAnsi"/>
          <w:color w:val="212121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8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1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9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4"/>
          <w:w w:val="88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9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7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2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8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3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1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20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8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29450AD5" w14:textId="77777777" w:rsidR="0007519C" w:rsidRPr="00A437A9" w:rsidRDefault="0007519C" w:rsidP="00A437A9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8BD6784" w14:textId="77777777" w:rsidR="0007519C" w:rsidRPr="00A437A9" w:rsidRDefault="00A437A9" w:rsidP="00A437A9">
      <w:pPr>
        <w:spacing w:line="263" w:lineRule="auto"/>
        <w:ind w:left="400" w:right="91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color w:val="212121"/>
          <w:spacing w:val="3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x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color w:val="212121"/>
          <w:spacing w:val="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-W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g 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is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color w:val="212121"/>
          <w:spacing w:val="1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ll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ge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3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1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f </w:t>
      </w:r>
      <w:r w:rsidRPr="00A437A9">
        <w:rPr>
          <w:rFonts w:asciiTheme="minorHAnsi" w:hAnsiTheme="minorHAnsi" w:cstheme="minorHAnsi"/>
          <w:color w:val="212121"/>
          <w:spacing w:val="1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color w:val="212121"/>
          <w:spacing w:val="15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color w:val="212121"/>
          <w:spacing w:val="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ster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3"/>
          <w:w w:val="9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1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24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24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te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19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Com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et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nc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1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se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h:</w:t>
      </w:r>
      <w:r w:rsidRPr="00A437A9">
        <w:rPr>
          <w:rFonts w:asciiTheme="minorHAnsi" w:hAnsiTheme="minorHAnsi" w:cstheme="minorHAnsi"/>
          <w:color w:val="212121"/>
          <w:spacing w:val="2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Ch</w:t>
      </w:r>
      <w:r w:rsidRPr="00A437A9">
        <w:rPr>
          <w:rFonts w:asciiTheme="minorHAnsi" w:hAnsiTheme="minorHAnsi" w:cstheme="minorHAnsi"/>
          <w:color w:val="212121"/>
          <w:spacing w:val="-1"/>
          <w:w w:val="92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ll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7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1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w w:val="88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em</w:t>
      </w:r>
      <w:r w:rsidRPr="00A437A9">
        <w:rPr>
          <w:rFonts w:asciiTheme="minorHAnsi" w:hAnsiTheme="minorHAnsi" w:cstheme="minorHAnsi"/>
          <w:color w:val="212121"/>
          <w:spacing w:val="8"/>
          <w:w w:val="88"/>
          <w:sz w:val="22"/>
          <w:szCs w:val="22"/>
        </w:rPr>
        <w:t>oc</w:t>
      </w:r>
      <w:r w:rsidRPr="00A437A9">
        <w:rPr>
          <w:rFonts w:asciiTheme="minorHAnsi" w:hAnsiTheme="minorHAnsi" w:cstheme="minorHAnsi"/>
          <w:color w:val="212121"/>
          <w:spacing w:val="-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ac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28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1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</w:p>
    <w:p w14:paraId="7539207F" w14:textId="77777777" w:rsidR="0007519C" w:rsidRPr="00A437A9" w:rsidRDefault="00A437A9" w:rsidP="00A437A9">
      <w:pPr>
        <w:spacing w:line="200" w:lineRule="exact"/>
        <w:ind w:left="40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1</w:t>
      </w:r>
      <w:r w:rsidRPr="00A437A9">
        <w:rPr>
          <w:rFonts w:asciiTheme="minorHAnsi" w:hAnsiTheme="minorHAnsi" w:cstheme="minorHAnsi"/>
          <w:color w:val="212121"/>
          <w:spacing w:val="1"/>
          <w:position w:val="8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position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6"/>
          <w:position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13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(</w:t>
      </w:r>
      <w:r w:rsidRPr="00A437A9">
        <w:rPr>
          <w:rFonts w:asciiTheme="minorHAnsi" w:hAnsiTheme="minorHAnsi" w:cstheme="minorHAnsi"/>
          <w:color w:val="212121"/>
          <w:spacing w:val="-6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er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and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)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J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un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6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7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20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8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2BA09768" w14:textId="77777777" w:rsidR="0007519C" w:rsidRPr="00A437A9" w:rsidRDefault="0007519C" w:rsidP="00A437A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ADD4094" w14:textId="77777777" w:rsidR="0007519C" w:rsidRPr="00A437A9" w:rsidRDefault="00A437A9" w:rsidP="00A437A9">
      <w:pPr>
        <w:ind w:left="11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color w:val="212121"/>
          <w:spacing w:val="3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ist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ri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5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6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4"/>
          <w:w w:val="89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6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2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1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1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ac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6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7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color w:val="212121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88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9"/>
          <w:w w:val="88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t-</w:t>
      </w:r>
      <w:r w:rsidRPr="00A437A9">
        <w:rPr>
          <w:rFonts w:asciiTheme="minorHAnsi" w:hAnsiTheme="minorHAnsi" w:cstheme="minorHAnsi"/>
          <w:color w:val="212121"/>
          <w:spacing w:val="4"/>
          <w:w w:val="88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20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pu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</w:p>
    <w:p w14:paraId="250358C4" w14:textId="77777777" w:rsidR="0007519C" w:rsidRPr="00A437A9" w:rsidRDefault="00A437A9" w:rsidP="00A437A9">
      <w:pPr>
        <w:spacing w:before="7"/>
        <w:ind w:left="40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6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>ster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9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1"/>
          <w:w w:val="95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95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 xml:space="preserve">d 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5"/>
          <w:sz w:val="22"/>
          <w:szCs w:val="22"/>
        </w:rPr>
        <w:t>rese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95"/>
          <w:sz w:val="22"/>
          <w:szCs w:val="22"/>
        </w:rPr>
        <w:t>te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9"/>
          <w:w w:val="9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4</w:t>
      </w:r>
      <w:r w:rsidRPr="00A437A9">
        <w:rPr>
          <w:rFonts w:asciiTheme="minorHAnsi" w:hAnsiTheme="minorHAnsi" w:cstheme="minorHAnsi"/>
          <w:color w:val="212121"/>
          <w:spacing w:val="5"/>
          <w:position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position w:val="8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9"/>
          <w:position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8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0"/>
          <w:sz w:val="22"/>
          <w:szCs w:val="22"/>
        </w:rPr>
        <w:t>CPR</w:t>
      </w:r>
      <w:r w:rsidRPr="00A437A9">
        <w:rPr>
          <w:rFonts w:asciiTheme="minorHAnsi" w:hAnsiTheme="minorHAnsi" w:cstheme="minorHAnsi"/>
          <w:color w:val="212121"/>
          <w:spacing w:val="1"/>
          <w:w w:val="8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on</w:t>
      </w:r>
      <w:r w:rsidRPr="00A437A9">
        <w:rPr>
          <w:rFonts w:asciiTheme="minorHAnsi" w:hAnsiTheme="minorHAnsi" w:cstheme="minorHAnsi"/>
          <w:color w:val="212121"/>
          <w:spacing w:val="6"/>
          <w:w w:val="91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9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7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7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2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6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8</w:t>
      </w:r>
      <w:r w:rsidRPr="00A437A9">
        <w:rPr>
          <w:rFonts w:asciiTheme="minorHAnsi" w:hAnsiTheme="minorHAnsi" w:cstheme="minorHAnsi"/>
          <w:color w:val="212121"/>
          <w:spacing w:val="-1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Se</w:t>
      </w:r>
      <w:r w:rsidRPr="00A437A9">
        <w:rPr>
          <w:rFonts w:asciiTheme="minorHAnsi" w:hAnsiTheme="minorHAnsi" w:cstheme="minorHAnsi"/>
          <w:color w:val="212121"/>
          <w:spacing w:val="5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3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5"/>
          <w:w w:val="93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7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0C71195E" w14:textId="77777777" w:rsidR="0007519C" w:rsidRPr="00A437A9" w:rsidRDefault="0007519C" w:rsidP="00A437A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9E6ED88" w14:textId="77777777" w:rsidR="0007519C" w:rsidRPr="00A437A9" w:rsidRDefault="00A437A9" w:rsidP="00A437A9">
      <w:pPr>
        <w:spacing w:line="263" w:lineRule="auto"/>
        <w:ind w:left="400" w:right="91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“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oc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4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Co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ll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ti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ve</w:t>
      </w:r>
      <w:r w:rsidRPr="00A437A9">
        <w:rPr>
          <w:rFonts w:asciiTheme="minorHAnsi" w:hAnsiTheme="minorHAnsi" w:cstheme="minorHAnsi"/>
          <w:color w:val="212121"/>
          <w:spacing w:val="17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6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2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f </w:t>
      </w:r>
      <w:r w:rsidRPr="00A437A9">
        <w:rPr>
          <w:rFonts w:asciiTheme="minorHAnsi" w:hAnsiTheme="minorHAnsi" w:cstheme="minorHAnsi"/>
          <w:color w:val="212121"/>
          <w:spacing w:val="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Con</w:t>
      </w:r>
      <w:r w:rsidRPr="00A437A9">
        <w:rPr>
          <w:rFonts w:asciiTheme="minorHAnsi" w:hAnsiTheme="minorHAnsi" w:cstheme="minorHAnsi"/>
          <w:color w:val="212121"/>
          <w:spacing w:val="6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4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rt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40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te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:</w:t>
      </w:r>
      <w:r w:rsidRPr="00A437A9">
        <w:rPr>
          <w:rFonts w:asciiTheme="minorHAnsi" w:hAnsiTheme="minorHAnsi" w:cstheme="minorHAnsi"/>
          <w:color w:val="212121"/>
          <w:spacing w:val="4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g </w:t>
      </w:r>
      <w:r w:rsidRPr="00A437A9">
        <w:rPr>
          <w:rFonts w:asciiTheme="minorHAnsi" w:hAnsiTheme="minorHAnsi" w:cstheme="minorHAnsi"/>
          <w:color w:val="212121"/>
          <w:spacing w:val="3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92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6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2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6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"/>
          <w:w w:val="92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1"/>
          <w:w w:val="92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>es</w:t>
      </w:r>
      <w:r w:rsidRPr="00A437A9">
        <w:rPr>
          <w:rFonts w:asciiTheme="minorHAnsi" w:hAnsiTheme="minorHAnsi" w:cstheme="minorHAnsi"/>
          <w:color w:val="212121"/>
          <w:spacing w:val="2"/>
          <w:w w:val="92"/>
          <w:sz w:val="22"/>
          <w:szCs w:val="22"/>
        </w:rPr>
        <w:t>”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32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2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15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2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>re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2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92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7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92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8"/>
          <w:w w:val="92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6"/>
          <w:w w:val="90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9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0"/>
          <w:sz w:val="22"/>
          <w:szCs w:val="22"/>
        </w:rPr>
        <w:t>»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iti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si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6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4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St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6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:</w:t>
      </w:r>
      <w:r w:rsidRPr="00A437A9">
        <w:rPr>
          <w:rFonts w:asciiTheme="minorHAnsi" w:hAnsiTheme="minorHAnsi" w:cstheme="minorHAnsi"/>
          <w:color w:val="212121"/>
          <w:spacing w:val="2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11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7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7"/>
          <w:w w:val="91"/>
          <w:sz w:val="22"/>
          <w:szCs w:val="22"/>
        </w:rPr>
        <w:t>rs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ti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6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2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6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5"/>
          <w:w w:val="93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1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es</w:t>
      </w:r>
      <w:r w:rsidRPr="00A437A9">
        <w:rPr>
          <w:rFonts w:asciiTheme="minorHAnsi" w:hAnsiTheme="minorHAnsi" w:cstheme="minorHAnsi"/>
          <w:color w:val="212121"/>
          <w:spacing w:val="2"/>
          <w:w w:val="93"/>
          <w:sz w:val="22"/>
          <w:szCs w:val="22"/>
        </w:rPr>
        <w:t>«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4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CPR</w:t>
      </w:r>
      <w:r w:rsidRPr="00A437A9">
        <w:rPr>
          <w:rFonts w:asciiTheme="minorHAnsi" w:hAnsiTheme="minorHAnsi" w:cstheme="minorHAnsi"/>
          <w:color w:val="212121"/>
          <w:spacing w:val="-11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84"/>
          <w:sz w:val="22"/>
          <w:szCs w:val="22"/>
        </w:rPr>
        <w:t>J</w:t>
      </w:r>
      <w:r w:rsidRPr="00A437A9">
        <w:rPr>
          <w:rFonts w:asciiTheme="minorHAnsi" w:hAnsiTheme="minorHAnsi" w:cstheme="minorHAnsi"/>
          <w:color w:val="212121"/>
          <w:spacing w:val="4"/>
          <w:w w:val="84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84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0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7"/>
          <w:w w:val="84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si</w:t>
      </w:r>
      <w:r w:rsidRPr="00A437A9">
        <w:rPr>
          <w:rFonts w:asciiTheme="minorHAnsi" w:hAnsiTheme="minorHAnsi" w:cstheme="minorHAnsi"/>
          <w:color w:val="212121"/>
          <w:spacing w:val="8"/>
          <w:w w:val="84"/>
          <w:sz w:val="22"/>
          <w:szCs w:val="22"/>
        </w:rPr>
        <w:t>on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color w:val="212121"/>
          <w:spacing w:val="25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w w:val="84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7"/>
          <w:w w:val="84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si</w:t>
      </w:r>
      <w:r w:rsidRPr="00A437A9">
        <w:rPr>
          <w:rFonts w:asciiTheme="minorHAnsi" w:hAnsiTheme="minorHAnsi" w:cstheme="minorHAnsi"/>
          <w:color w:val="212121"/>
          <w:spacing w:val="4"/>
          <w:w w:val="84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2"/>
          <w:w w:val="84"/>
          <w:sz w:val="22"/>
          <w:szCs w:val="22"/>
        </w:rPr>
        <w:t>ki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22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84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1"/>
          <w:w w:val="8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16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7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1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20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7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5B33780F" w14:textId="77777777" w:rsidR="0007519C" w:rsidRPr="00A437A9" w:rsidRDefault="0007519C" w:rsidP="00A437A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091C8BD" w14:textId="77777777" w:rsidR="0007519C" w:rsidRPr="00A437A9" w:rsidRDefault="00A437A9" w:rsidP="00A437A9">
      <w:pPr>
        <w:spacing w:line="263" w:lineRule="auto"/>
        <w:ind w:left="400" w:right="91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color w:val="212121"/>
          <w:spacing w:val="3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anc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4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34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-W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28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6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ster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:</w:t>
      </w:r>
      <w:r w:rsidRPr="00A437A9">
        <w:rPr>
          <w:rFonts w:asciiTheme="minorHAnsi" w:hAnsiTheme="minorHAnsi" w:cstheme="minorHAnsi"/>
          <w:color w:val="212121"/>
          <w:spacing w:val="33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-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Cu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lt</w:t>
      </w:r>
      <w:r w:rsidRPr="00A437A9">
        <w:rPr>
          <w:rFonts w:asciiTheme="minorHAnsi" w:hAnsiTheme="minorHAnsi" w:cstheme="minorHAnsi"/>
          <w:color w:val="212121"/>
          <w:spacing w:val="4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2"/>
          <w:w w:val="88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 xml:space="preserve">l 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8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88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6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2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"/>
          <w:w w:val="79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n,</w:t>
      </w:r>
      <w:r w:rsidRPr="00A437A9">
        <w:rPr>
          <w:rFonts w:asciiTheme="minorHAnsi" w:hAnsiTheme="minorHAnsi" w:cstheme="minorHAnsi"/>
          <w:color w:val="212121"/>
          <w:spacing w:val="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-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1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ri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10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le</w:t>
      </w:r>
      <w:r w:rsidRPr="00A437A9">
        <w:rPr>
          <w:rFonts w:asciiTheme="minorHAnsi" w:hAnsiTheme="minorHAnsi" w:cstheme="minorHAnsi"/>
          <w:color w:val="212121"/>
          <w:spacing w:val="-1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5"/>
          <w:w w:val="93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1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es</w:t>
      </w:r>
      <w:r w:rsidRPr="00A437A9">
        <w:rPr>
          <w:rFonts w:asciiTheme="minorHAnsi" w:hAnsiTheme="minorHAnsi" w:cstheme="minorHAnsi"/>
          <w:color w:val="212121"/>
          <w:spacing w:val="2"/>
          <w:w w:val="93"/>
          <w:sz w:val="22"/>
          <w:szCs w:val="22"/>
        </w:rPr>
        <w:t>”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17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5"/>
          <w:w w:val="93"/>
          <w:sz w:val="22"/>
          <w:szCs w:val="22"/>
        </w:rPr>
        <w:t xml:space="preserve"> p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re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19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93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5"/>
          <w:w w:val="93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5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3"/>
          <w:w w:val="93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5"/>
          <w:w w:val="93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6"/>
          <w:w w:val="93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9"/>
          <w:w w:val="93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99"/>
          <w:sz w:val="22"/>
          <w:szCs w:val="22"/>
        </w:rPr>
        <w:t>»</w:t>
      </w:r>
      <w:r w:rsidRPr="00A437A9">
        <w:rPr>
          <w:rFonts w:asciiTheme="minorHAnsi" w:hAnsiTheme="minorHAnsi" w:cstheme="minorHAnsi"/>
          <w:color w:val="212121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8"/>
          <w:w w:val="94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9"/>
          <w:w w:val="94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94"/>
          <w:sz w:val="22"/>
          <w:szCs w:val="22"/>
        </w:rPr>
        <w:t>se</w:t>
      </w:r>
      <w:r w:rsidRPr="00A437A9">
        <w:rPr>
          <w:rFonts w:asciiTheme="minorHAnsi" w:hAnsiTheme="minorHAnsi" w:cstheme="minorHAnsi"/>
          <w:color w:val="212121"/>
          <w:spacing w:val="9"/>
          <w:w w:val="94"/>
          <w:sz w:val="22"/>
          <w:szCs w:val="22"/>
        </w:rPr>
        <w:t>q</w:t>
      </w:r>
      <w:r w:rsidRPr="00A437A9">
        <w:rPr>
          <w:rFonts w:asciiTheme="minorHAnsi" w:hAnsiTheme="minorHAnsi" w:cstheme="minorHAnsi"/>
          <w:color w:val="212121"/>
          <w:spacing w:val="5"/>
          <w:w w:val="94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4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7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1"/>
          <w:w w:val="9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de</w:t>
      </w:r>
      <w:r w:rsidRPr="00A437A9">
        <w:rPr>
          <w:rFonts w:asciiTheme="minorHAnsi" w:hAnsiTheme="minorHAnsi" w:cstheme="minorHAnsi"/>
          <w:color w:val="212121"/>
          <w:spacing w:val="-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3"/>
          <w:w w:val="91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1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91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6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8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9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7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te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7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1"/>
          <w:sz w:val="22"/>
          <w:szCs w:val="22"/>
        </w:rPr>
        <w:t xml:space="preserve">s </w:t>
      </w:r>
      <w:r w:rsidRPr="00A437A9">
        <w:rPr>
          <w:rFonts w:asciiTheme="minorHAnsi" w:hAnsiTheme="minorHAnsi" w:cstheme="minorHAnsi"/>
          <w:color w:val="212121"/>
          <w:spacing w:val="5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q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2"/>
          <w:w w:val="99"/>
          <w:sz w:val="22"/>
          <w:szCs w:val="22"/>
        </w:rPr>
        <w:t>«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nn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Con</w:t>
      </w:r>
      <w:r w:rsidRPr="00A437A9">
        <w:rPr>
          <w:rFonts w:asciiTheme="minorHAnsi" w:hAnsiTheme="minorHAnsi" w:cstheme="minorHAnsi"/>
          <w:color w:val="212121"/>
          <w:spacing w:val="6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nc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10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2"/>
          <w:w w:val="89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is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ss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ti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2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nc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 xml:space="preserve"> B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mb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12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-</w:t>
      </w:r>
    </w:p>
    <w:p w14:paraId="53CEED13" w14:textId="77777777" w:rsidR="0007519C" w:rsidRPr="00A437A9" w:rsidRDefault="00A437A9" w:rsidP="00A437A9">
      <w:pPr>
        <w:spacing w:before="1"/>
        <w:ind w:left="40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3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20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6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4469D9C1" w14:textId="77777777" w:rsidR="0007519C" w:rsidRPr="00A437A9" w:rsidRDefault="0007519C" w:rsidP="00A437A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BD39183" w14:textId="77777777" w:rsidR="0007519C" w:rsidRPr="00A437A9" w:rsidRDefault="00A437A9" w:rsidP="00A437A9">
      <w:pPr>
        <w:spacing w:line="255" w:lineRule="auto"/>
        <w:ind w:left="400" w:right="90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5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7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7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87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6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87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87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41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7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43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0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ist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ri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ca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2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6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4"/>
          <w:w w:val="90"/>
          <w:sz w:val="22"/>
          <w:szCs w:val="22"/>
        </w:rPr>
        <w:t>v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6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 xml:space="preserve">, </w:t>
      </w:r>
      <w:r w:rsidRPr="00A437A9">
        <w:rPr>
          <w:rFonts w:asciiTheme="minorHAnsi" w:hAnsiTheme="minorHAnsi" w:cstheme="minorHAnsi"/>
          <w:color w:val="212121"/>
          <w:spacing w:val="1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6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1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2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an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y </w:t>
      </w:r>
      <w:r w:rsidRPr="00A437A9">
        <w:rPr>
          <w:rFonts w:asciiTheme="minorHAnsi" w:hAnsiTheme="minorHAnsi" w:cstheme="minorHAnsi"/>
          <w:color w:val="212121"/>
          <w:spacing w:val="1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40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-W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 xml:space="preserve">g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6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ster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 xml:space="preserve">n 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4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2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rese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te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»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Con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ov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4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iti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:</w:t>
      </w:r>
      <w:r w:rsidRPr="00A437A9">
        <w:rPr>
          <w:rFonts w:asciiTheme="minorHAnsi" w:hAnsiTheme="minorHAnsi" w:cstheme="minorHAnsi"/>
          <w:color w:val="212121"/>
          <w:spacing w:val="24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3"/>
          <w:sz w:val="22"/>
          <w:szCs w:val="22"/>
        </w:rPr>
        <w:t>x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tre</w:t>
      </w:r>
      <w:r w:rsidRPr="00A437A9">
        <w:rPr>
          <w:rFonts w:asciiTheme="minorHAnsi" w:hAnsiTheme="minorHAnsi" w:cstheme="minorHAnsi"/>
          <w:color w:val="212121"/>
          <w:spacing w:val="-1"/>
          <w:w w:val="93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0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ll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ge</w:t>
      </w:r>
      <w:r w:rsidRPr="00A437A9">
        <w:rPr>
          <w:rFonts w:asciiTheme="minorHAnsi" w:hAnsiTheme="minorHAnsi" w:cstheme="minorHAnsi"/>
          <w:color w:val="212121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 xml:space="preserve">c 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2"/>
          <w:w w:val="99"/>
          <w:sz w:val="22"/>
          <w:szCs w:val="22"/>
        </w:rPr>
        <w:t>«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1</w:t>
      </w:r>
      <w:r w:rsidRPr="00A437A9">
        <w:rPr>
          <w:rFonts w:asciiTheme="minorHAnsi" w:hAnsiTheme="minorHAnsi" w:cstheme="minorHAnsi"/>
          <w:color w:val="212121"/>
          <w:spacing w:val="1"/>
          <w:position w:val="8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position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7"/>
          <w:position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80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0"/>
          <w:sz w:val="22"/>
          <w:szCs w:val="22"/>
        </w:rPr>
        <w:t>CPR</w:t>
      </w:r>
      <w:r w:rsidRPr="00A437A9">
        <w:rPr>
          <w:rFonts w:asciiTheme="minorHAnsi" w:hAnsiTheme="minorHAnsi" w:cstheme="minorHAnsi"/>
          <w:color w:val="212121"/>
          <w:spacing w:val="6"/>
          <w:w w:val="8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on</w:t>
      </w:r>
      <w:r w:rsidRPr="00A437A9">
        <w:rPr>
          <w:rFonts w:asciiTheme="minorHAnsi" w:hAnsiTheme="minorHAnsi" w:cstheme="minorHAnsi"/>
          <w:color w:val="212121"/>
          <w:spacing w:val="6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nc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2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x,</w:t>
      </w:r>
      <w:r w:rsidRPr="00A437A9">
        <w:rPr>
          <w:rFonts w:asciiTheme="minorHAnsi" w:hAnsiTheme="minorHAnsi" w:cstheme="minorHAnsi"/>
          <w:color w:val="212121"/>
          <w:spacing w:val="-1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Se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mb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7</w:t>
      </w:r>
      <w:r w:rsidRPr="00A437A9">
        <w:rPr>
          <w:rFonts w:asciiTheme="minorHAnsi" w:hAnsiTheme="minorHAnsi" w:cstheme="minorHAnsi"/>
          <w:color w:val="212121"/>
          <w:spacing w:val="4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9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3"/>
          <w:sz w:val="22"/>
          <w:szCs w:val="22"/>
        </w:rPr>
        <w:t>2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06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6E82249B" w14:textId="77777777" w:rsidR="0007519C" w:rsidRPr="00A437A9" w:rsidRDefault="0007519C" w:rsidP="00A437A9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1C33C3B" w14:textId="77777777" w:rsidR="0007519C" w:rsidRPr="00A437A9" w:rsidRDefault="00A437A9" w:rsidP="00A437A9">
      <w:pPr>
        <w:spacing w:line="263" w:lineRule="auto"/>
        <w:ind w:left="400" w:right="91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color w:val="212121"/>
          <w:spacing w:val="5"/>
          <w:w w:val="90"/>
          <w:sz w:val="22"/>
          <w:szCs w:val="22"/>
        </w:rPr>
        <w:t>“</w:t>
      </w:r>
      <w:r w:rsidRPr="00A437A9">
        <w:rPr>
          <w:rFonts w:asciiTheme="minorHAnsi" w:hAnsiTheme="minorHAnsi" w:cstheme="minorHAnsi"/>
          <w:color w:val="212121"/>
          <w:spacing w:val="10"/>
          <w:w w:val="90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-W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-6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90"/>
          <w:sz w:val="22"/>
          <w:szCs w:val="22"/>
        </w:rPr>
        <w:t>li</w:t>
      </w:r>
      <w:r w:rsidRPr="00A437A9">
        <w:rPr>
          <w:rFonts w:asciiTheme="minorHAnsi" w:hAnsiTheme="minorHAnsi" w:cstheme="minorHAnsi"/>
          <w:color w:val="212121"/>
          <w:spacing w:val="7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11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art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spacing w:val="25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84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-1"/>
          <w:w w:val="84"/>
          <w:sz w:val="22"/>
          <w:szCs w:val="22"/>
        </w:rPr>
        <w:t>am</w:t>
      </w:r>
      <w:r w:rsidRPr="00A437A9">
        <w:rPr>
          <w:rFonts w:asciiTheme="minorHAnsi" w:hAnsiTheme="minorHAnsi" w:cstheme="minorHAnsi"/>
          <w:color w:val="212121"/>
          <w:spacing w:val="3"/>
          <w:w w:val="84"/>
          <w:sz w:val="22"/>
          <w:szCs w:val="22"/>
        </w:rPr>
        <w:t>il</w:t>
      </w:r>
      <w:r w:rsidRPr="00A437A9">
        <w:rPr>
          <w:rFonts w:asciiTheme="minorHAnsi" w:hAnsiTheme="minorHAnsi" w:cstheme="minorHAnsi"/>
          <w:color w:val="212121"/>
          <w:spacing w:val="-1"/>
          <w:w w:val="84"/>
          <w:sz w:val="22"/>
          <w:szCs w:val="22"/>
        </w:rPr>
        <w:t>y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?</w:t>
      </w:r>
      <w:r w:rsidRPr="00A437A9">
        <w:rPr>
          <w:rFonts w:asciiTheme="minorHAnsi" w:hAnsiTheme="minorHAnsi" w:cstheme="minorHAnsi"/>
          <w:color w:val="212121"/>
          <w:spacing w:val="18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84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10"/>
          <w:w w:val="8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83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5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10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87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87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8"/>
          <w:w w:val="87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6"/>
          <w:w w:val="87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2"/>
          <w:w w:val="87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3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3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6"/>
          <w:sz w:val="22"/>
          <w:szCs w:val="22"/>
        </w:rPr>
        <w:t xml:space="preserve">r 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siti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iti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9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7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color w:val="212121"/>
          <w:w w:val="99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-1"/>
          <w:w w:val="95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5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-1"/>
          <w:w w:val="9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color w:val="212121"/>
          <w:spacing w:val="3"/>
          <w:w w:val="95"/>
          <w:sz w:val="22"/>
          <w:szCs w:val="22"/>
        </w:rPr>
        <w:t>rese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color w:val="212121"/>
          <w:spacing w:val="3"/>
          <w:w w:val="95"/>
          <w:sz w:val="22"/>
          <w:szCs w:val="22"/>
        </w:rPr>
        <w:t>te</w:t>
      </w:r>
      <w:r w:rsidRPr="00A437A9">
        <w:rPr>
          <w:rFonts w:asciiTheme="minorHAnsi" w:hAnsiTheme="minorHAnsi" w:cstheme="minorHAnsi"/>
          <w:color w:val="212121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color w:val="212121"/>
          <w:spacing w:val="9"/>
          <w:w w:val="9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2"/>
          <w:w w:val="99"/>
          <w:sz w:val="22"/>
          <w:szCs w:val="22"/>
        </w:rPr>
        <w:t>»</w:t>
      </w:r>
      <w:r w:rsidRPr="00A437A9">
        <w:rPr>
          <w:rFonts w:asciiTheme="minorHAnsi" w:hAnsiTheme="minorHAnsi" w:cstheme="minorHAnsi"/>
          <w:color w:val="212121"/>
          <w:spacing w:val="4"/>
          <w:w w:val="78"/>
          <w:sz w:val="22"/>
          <w:szCs w:val="22"/>
        </w:rPr>
        <w:t>J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b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-1"/>
          <w:w w:val="103"/>
          <w:sz w:val="22"/>
          <w:szCs w:val="22"/>
        </w:rPr>
        <w:t>ä</w:t>
      </w:r>
      <w:r w:rsidRPr="00A437A9">
        <w:rPr>
          <w:rFonts w:asciiTheme="minorHAnsi" w:hAnsiTheme="minorHAnsi" w:cstheme="minorHAnsi"/>
          <w:color w:val="212121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color w:val="212121"/>
          <w:spacing w:val="9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2"/>
          <w:w w:val="88"/>
          <w:sz w:val="22"/>
          <w:szCs w:val="22"/>
        </w:rPr>
        <w:t>k</w:t>
      </w:r>
      <w:r w:rsidRPr="00A437A9">
        <w:rPr>
          <w:rFonts w:asciiTheme="minorHAnsi" w:hAnsiTheme="minorHAnsi" w:cstheme="minorHAnsi"/>
          <w:color w:val="212121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10"/>
          <w:w w:val="95"/>
          <w:sz w:val="22"/>
          <w:szCs w:val="22"/>
        </w:rPr>
        <w:t>ng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7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5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J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ah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1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GS</w:t>
      </w:r>
      <w:r w:rsidRPr="00A437A9">
        <w:rPr>
          <w:rFonts w:asciiTheme="minorHAnsi" w:hAnsiTheme="minorHAnsi" w:cstheme="minorHAnsi"/>
          <w:color w:val="212121"/>
          <w:spacing w:val="2"/>
          <w:w w:val="89"/>
          <w:sz w:val="22"/>
          <w:szCs w:val="22"/>
        </w:rPr>
        <w:t>«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-1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7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4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4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2"/>
          <w:w w:val="94"/>
          <w:sz w:val="22"/>
          <w:szCs w:val="22"/>
        </w:rPr>
        <w:t>w</w:t>
      </w:r>
      <w:r w:rsidRPr="00A437A9">
        <w:rPr>
          <w:rFonts w:asciiTheme="minorHAnsi" w:hAnsiTheme="minorHAnsi" w:cstheme="minorHAnsi"/>
          <w:color w:val="212121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-1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color w:val="212121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9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97"/>
          <w:sz w:val="22"/>
          <w:szCs w:val="22"/>
        </w:rPr>
        <w:t>he</w:t>
      </w:r>
      <w:r w:rsidRPr="00A437A9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es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el</w:t>
      </w:r>
      <w:r w:rsidRPr="00A437A9">
        <w:rPr>
          <w:rFonts w:asciiTheme="minorHAnsi" w:hAnsiTheme="minorHAnsi" w:cstheme="minorHAnsi"/>
          <w:color w:val="212121"/>
          <w:spacing w:val="7"/>
          <w:w w:val="89"/>
          <w:sz w:val="22"/>
          <w:szCs w:val="22"/>
        </w:rPr>
        <w:t>ls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10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33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color w:val="212121"/>
          <w:spacing w:val="9"/>
          <w:w w:val="89"/>
          <w:sz w:val="22"/>
          <w:szCs w:val="22"/>
        </w:rPr>
        <w:t>ü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oz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color w:val="212121"/>
          <w:spacing w:val="3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color w:val="212121"/>
          <w:spacing w:val="4"/>
          <w:w w:val="89"/>
          <w:sz w:val="22"/>
          <w:szCs w:val="22"/>
        </w:rPr>
        <w:t>og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ie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,</w:t>
      </w:r>
      <w:r w:rsidRPr="00A437A9">
        <w:rPr>
          <w:rFonts w:asciiTheme="minorHAnsi" w:hAnsiTheme="minorHAnsi" w:cstheme="minorHAnsi"/>
          <w:color w:val="212121"/>
          <w:spacing w:val="8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St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5"/>
          <w:w w:val="89"/>
          <w:sz w:val="22"/>
          <w:szCs w:val="22"/>
        </w:rPr>
        <w:t>G</w:t>
      </w:r>
      <w:r w:rsidRPr="00A437A9">
        <w:rPr>
          <w:rFonts w:asciiTheme="minorHAnsi" w:hAnsiTheme="minorHAnsi" w:cstheme="minorHAnsi"/>
          <w:color w:val="212121"/>
          <w:spacing w:val="-1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color w:val="212121"/>
          <w:spacing w:val="-2"/>
          <w:w w:val="89"/>
          <w:sz w:val="22"/>
          <w:szCs w:val="22"/>
        </w:rPr>
        <w:t>lle</w:t>
      </w:r>
      <w:r w:rsidRPr="00A437A9">
        <w:rPr>
          <w:rFonts w:asciiTheme="minorHAnsi" w:hAnsiTheme="minorHAnsi" w:cstheme="minorHAnsi"/>
          <w:color w:val="212121"/>
          <w:w w:val="89"/>
          <w:sz w:val="22"/>
          <w:szCs w:val="22"/>
        </w:rPr>
        <w:t>n,</w:t>
      </w:r>
      <w:r w:rsidRPr="00A437A9">
        <w:rPr>
          <w:rFonts w:asciiTheme="minorHAnsi" w:hAnsiTheme="minorHAnsi" w:cstheme="minorHAnsi"/>
          <w:color w:val="212121"/>
          <w:spacing w:val="1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3"/>
          <w:sz w:val="22"/>
          <w:szCs w:val="22"/>
        </w:rPr>
        <w:t>5</w:t>
      </w:r>
      <w:r w:rsidRPr="00A437A9">
        <w:rPr>
          <w:rFonts w:asciiTheme="minorHAnsi" w:hAnsiTheme="minorHAnsi" w:cstheme="minorHAnsi"/>
          <w:color w:val="212121"/>
          <w:spacing w:val="1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-1"/>
          <w:sz w:val="22"/>
          <w:szCs w:val="22"/>
        </w:rPr>
        <w:t>-</w:t>
      </w:r>
      <w:r w:rsidRPr="00A437A9">
        <w:rPr>
          <w:rFonts w:asciiTheme="minorHAnsi" w:hAnsiTheme="minorHAnsi" w:cstheme="minorHAnsi"/>
          <w:color w:val="212121"/>
          <w:spacing w:val="-3"/>
          <w:sz w:val="22"/>
          <w:szCs w:val="22"/>
        </w:rPr>
        <w:t>7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  <w:r w:rsidRPr="00A437A9">
        <w:rPr>
          <w:rFonts w:asciiTheme="minorHAnsi" w:hAnsiTheme="minorHAnsi" w:cstheme="minorHAnsi"/>
          <w:color w:val="212121"/>
          <w:spacing w:val="-1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-2"/>
          <w:w w:val="92"/>
          <w:sz w:val="22"/>
          <w:szCs w:val="22"/>
        </w:rPr>
        <w:t>Ok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>t</w:t>
      </w:r>
      <w:r w:rsidRPr="00A437A9">
        <w:rPr>
          <w:rFonts w:asciiTheme="minorHAnsi" w:hAnsiTheme="minorHAnsi" w:cstheme="minorHAnsi"/>
          <w:color w:val="212121"/>
          <w:spacing w:val="5"/>
          <w:w w:val="92"/>
          <w:sz w:val="22"/>
          <w:szCs w:val="22"/>
        </w:rPr>
        <w:t>ob</w:t>
      </w:r>
      <w:r w:rsidRPr="00A437A9">
        <w:rPr>
          <w:rFonts w:asciiTheme="minorHAnsi" w:hAnsiTheme="minorHAnsi" w:cstheme="minorHAnsi"/>
          <w:color w:val="212121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color w:val="212121"/>
          <w:w w:val="92"/>
          <w:sz w:val="22"/>
          <w:szCs w:val="22"/>
        </w:rPr>
        <w:t>r</w:t>
      </w:r>
      <w:r w:rsidRPr="00A437A9">
        <w:rPr>
          <w:rFonts w:asciiTheme="minorHAnsi" w:hAnsiTheme="minorHAnsi" w:cstheme="minorHAnsi"/>
          <w:color w:val="212121"/>
          <w:spacing w:val="2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2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color w:val="212121"/>
          <w:spacing w:val="2"/>
          <w:sz w:val="22"/>
          <w:szCs w:val="22"/>
        </w:rPr>
        <w:t>5</w:t>
      </w:r>
      <w:r w:rsidRPr="00A437A9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14:paraId="09EA68E5" w14:textId="77777777" w:rsidR="0007519C" w:rsidRPr="00A437A9" w:rsidRDefault="00A437A9" w:rsidP="00A437A9">
      <w:pPr>
        <w:spacing w:before="97"/>
        <w:ind w:left="11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w w:val="94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-2"/>
          <w:w w:val="94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7"/>
          <w:w w:val="94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4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2"/>
          <w:w w:val="9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7"/>
          <w:sz w:val="22"/>
          <w:szCs w:val="22"/>
        </w:rPr>
        <w:t>Po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liti</w:t>
      </w:r>
      <w:r w:rsidRPr="00A437A9">
        <w:rPr>
          <w:rFonts w:asciiTheme="minorHAnsi" w:hAnsiTheme="minorHAnsi" w:cstheme="minorHAnsi"/>
          <w:spacing w:val="-1"/>
          <w:w w:val="87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1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7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6"/>
          <w:w w:val="87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7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8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11"/>
          <w:w w:val="8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>is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ri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le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4"/>
          <w:w w:val="88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-5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6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:</w:t>
      </w:r>
      <w:r w:rsidRPr="00A437A9">
        <w:rPr>
          <w:rFonts w:asciiTheme="minorHAnsi" w:hAnsiTheme="minorHAnsi" w:cstheme="minorHAnsi"/>
          <w:spacing w:val="40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0"/>
          <w:w w:val="90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ca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w w:val="75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00C6DB48" w14:textId="77777777" w:rsidR="0007519C" w:rsidRPr="00A437A9" w:rsidRDefault="00A437A9" w:rsidP="00A437A9">
      <w:pPr>
        <w:spacing w:line="220" w:lineRule="exact"/>
        <w:ind w:left="400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5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 xml:space="preserve">r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5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5"/>
          <w:sz w:val="22"/>
          <w:szCs w:val="22"/>
        </w:rPr>
        <w:t>ese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95"/>
          <w:sz w:val="22"/>
          <w:szCs w:val="22"/>
        </w:rPr>
        <w:t>te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83"/>
          <w:sz w:val="22"/>
          <w:szCs w:val="22"/>
        </w:rPr>
        <w:t>3</w:t>
      </w:r>
      <w:r w:rsidRPr="00A437A9">
        <w:rPr>
          <w:rFonts w:asciiTheme="minorHAnsi" w:hAnsiTheme="minorHAnsi" w:cstheme="minorHAnsi"/>
          <w:spacing w:val="4"/>
          <w:w w:val="83"/>
          <w:position w:val="8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83"/>
          <w:position w:val="8"/>
          <w:sz w:val="22"/>
          <w:szCs w:val="22"/>
        </w:rPr>
        <w:t xml:space="preserve">d </w:t>
      </w:r>
      <w:r w:rsidRPr="00A437A9">
        <w:rPr>
          <w:rFonts w:asciiTheme="minorHAnsi" w:hAnsiTheme="minorHAnsi" w:cstheme="minorHAnsi"/>
          <w:spacing w:val="18"/>
          <w:w w:val="83"/>
          <w:position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5"/>
          <w:w w:val="83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CPR</w:t>
      </w:r>
      <w:r w:rsidRPr="00A437A9">
        <w:rPr>
          <w:rFonts w:asciiTheme="minorHAnsi" w:hAnsiTheme="minorHAnsi" w:cstheme="minorHAnsi"/>
          <w:spacing w:val="-10"/>
          <w:w w:val="8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5"/>
          <w:w w:val="92"/>
          <w:sz w:val="22"/>
          <w:szCs w:val="22"/>
        </w:rPr>
        <w:t>on</w:t>
      </w:r>
      <w:r w:rsidRPr="00A437A9">
        <w:rPr>
          <w:rFonts w:asciiTheme="minorHAnsi" w:hAnsiTheme="minorHAnsi" w:cstheme="minorHAnsi"/>
          <w:spacing w:val="2"/>
          <w:w w:val="92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9"/>
          <w:w w:val="92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92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2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77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7"/>
          <w:w w:val="9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3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3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437A9">
        <w:rPr>
          <w:rFonts w:asciiTheme="minorHAnsi" w:hAnsiTheme="minorHAnsi" w:cstheme="minorHAnsi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A437A9">
        <w:rPr>
          <w:rFonts w:asciiTheme="minorHAnsi" w:hAnsiTheme="minorHAnsi" w:cstheme="minorHAnsi"/>
          <w:sz w:val="22"/>
          <w:szCs w:val="22"/>
        </w:rPr>
        <w:t>.</w:t>
      </w:r>
    </w:p>
    <w:p w14:paraId="67D71493" w14:textId="77777777" w:rsidR="0007519C" w:rsidRPr="00A437A9" w:rsidRDefault="0007519C" w:rsidP="00A437A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13D26D1" w14:textId="77777777" w:rsidR="0007519C" w:rsidRPr="00A437A9" w:rsidRDefault="00A437A9" w:rsidP="00A437A9">
      <w:pPr>
        <w:spacing w:line="242" w:lineRule="auto"/>
        <w:ind w:left="400" w:right="91" w:hanging="283"/>
        <w:jc w:val="both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pacing w:val="6"/>
          <w:w w:val="112"/>
          <w:sz w:val="22"/>
          <w:szCs w:val="22"/>
        </w:rPr>
        <w:t>“</w:t>
      </w:r>
      <w:r w:rsidRPr="00A437A9">
        <w:rPr>
          <w:rFonts w:asciiTheme="minorHAnsi" w:hAnsiTheme="minorHAnsi" w:cstheme="minorHAnsi"/>
          <w:spacing w:val="7"/>
          <w:w w:val="82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16"/>
          <w:w w:val="9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8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21"/>
          <w:w w:val="9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z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n?</w:t>
      </w:r>
      <w:r w:rsidRPr="00A437A9">
        <w:rPr>
          <w:rFonts w:asciiTheme="minorHAnsi" w:hAnsiTheme="minorHAnsi" w:cstheme="minorHAnsi"/>
          <w:spacing w:val="15"/>
          <w:w w:val="9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7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88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8"/>
          <w:w w:val="88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7"/>
          <w:w w:val="88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 xml:space="preserve">s  </w:t>
      </w:r>
      <w:r w:rsidRPr="00A437A9">
        <w:rPr>
          <w:rFonts w:asciiTheme="minorHAnsi" w:hAnsiTheme="minorHAnsi" w:cstheme="minorHAnsi"/>
          <w:spacing w:val="4"/>
          <w:w w:val="88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32"/>
          <w:w w:val="8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15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co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v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er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o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75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16"/>
          <w:w w:val="9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2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103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"/>
          <w:w w:val="112"/>
          <w:sz w:val="22"/>
          <w:szCs w:val="22"/>
        </w:rPr>
        <w:t>”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.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0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te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z w:val="22"/>
          <w:szCs w:val="22"/>
        </w:rPr>
        <w:t xml:space="preserve">t 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z w:val="22"/>
          <w:szCs w:val="22"/>
        </w:rPr>
        <w:t>he</w:t>
      </w:r>
      <w:r w:rsidRPr="00A437A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90"/>
          <w:sz w:val="22"/>
          <w:szCs w:val="22"/>
        </w:rPr>
        <w:t>q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u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 xml:space="preserve">m </w:t>
      </w:r>
      <w:r w:rsidRPr="00A437A9">
        <w:rPr>
          <w:rFonts w:asciiTheme="minorHAnsi" w:hAnsiTheme="minorHAnsi" w:cstheme="minorHAnsi"/>
          <w:spacing w:val="26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»</w:t>
      </w:r>
      <w:r w:rsidRPr="00A437A9">
        <w:rPr>
          <w:rFonts w:asciiTheme="minorHAnsi" w:hAnsiTheme="minorHAnsi" w:cstheme="minorHAnsi"/>
          <w:spacing w:val="2"/>
          <w:w w:val="77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é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 xml:space="preserve">s </w:t>
      </w:r>
      <w:r w:rsidRPr="00A437A9">
        <w:rPr>
          <w:rFonts w:asciiTheme="minorHAnsi" w:hAnsiTheme="minorHAnsi" w:cstheme="minorHAnsi"/>
          <w:spacing w:val="24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A437A9">
        <w:rPr>
          <w:rFonts w:asciiTheme="minorHAnsi" w:hAnsiTheme="minorHAnsi" w:cstheme="minorHAnsi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"/>
          <w:w w:val="138"/>
          <w:sz w:val="22"/>
          <w:szCs w:val="22"/>
        </w:rPr>
        <w:t>'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0"/>
          <w:sz w:val="22"/>
          <w:szCs w:val="22"/>
        </w:rPr>
        <w:t>x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é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8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q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ue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437A9">
        <w:rPr>
          <w:rFonts w:asciiTheme="minorHAnsi" w:hAnsiTheme="minorHAnsi" w:cstheme="minorHAnsi"/>
          <w:sz w:val="22"/>
          <w:szCs w:val="22"/>
        </w:rPr>
        <w:t xml:space="preserve">e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437A9">
        <w:rPr>
          <w:rFonts w:asciiTheme="minorHAnsi" w:hAnsiTheme="minorHAnsi" w:cstheme="minorHAnsi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Eu</w:t>
      </w:r>
      <w:r w:rsidRPr="00A437A9">
        <w:rPr>
          <w:rFonts w:asciiTheme="minorHAnsi" w:hAnsiTheme="minorHAnsi" w:cstheme="minorHAnsi"/>
          <w:spacing w:val="3"/>
          <w:w w:val="90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8"/>
          <w:w w:val="90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0"/>
          <w:sz w:val="22"/>
          <w:szCs w:val="22"/>
        </w:rPr>
        <w:t>p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88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8"/>
          <w:sz w:val="22"/>
          <w:szCs w:val="22"/>
        </w:rPr>
        <w:t>j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107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6"/>
          <w:w w:val="107"/>
          <w:sz w:val="22"/>
          <w:szCs w:val="22"/>
        </w:rPr>
        <w:t>'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hu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2"/>
          <w:w w:val="99"/>
          <w:sz w:val="22"/>
          <w:szCs w:val="22"/>
        </w:rPr>
        <w:t>«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9"/>
          <w:w w:val="86"/>
          <w:sz w:val="22"/>
          <w:szCs w:val="22"/>
        </w:rPr>
        <w:t>b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28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>F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3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9"/>
          <w:w w:val="89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iti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ca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1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nc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22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0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7"/>
          <w:w w:val="89"/>
          <w:sz w:val="22"/>
          <w:szCs w:val="22"/>
        </w:rPr>
        <w:t>ss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89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89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A437A9">
        <w:rPr>
          <w:rFonts w:asciiTheme="minorHAnsi" w:hAnsiTheme="minorHAnsi" w:cstheme="minorHAnsi"/>
          <w:spacing w:val="8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44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85"/>
          <w:sz w:val="22"/>
          <w:szCs w:val="22"/>
        </w:rPr>
        <w:t>b</w:t>
      </w:r>
      <w:r w:rsidRPr="00A437A9">
        <w:rPr>
          <w:rFonts w:asciiTheme="minorHAnsi" w:hAnsiTheme="minorHAnsi" w:cstheme="minorHAnsi"/>
          <w:w w:val="85"/>
          <w:sz w:val="22"/>
          <w:szCs w:val="22"/>
        </w:rPr>
        <w:t>y</w:t>
      </w:r>
      <w:r w:rsidRPr="00A437A9">
        <w:rPr>
          <w:rFonts w:asciiTheme="minorHAnsi" w:hAnsiTheme="minorHAnsi" w:cstheme="minorHAnsi"/>
          <w:spacing w:val="30"/>
          <w:w w:val="8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437A9">
        <w:rPr>
          <w:rFonts w:asciiTheme="minorHAnsi" w:hAnsiTheme="minorHAnsi" w:cstheme="minorHAnsi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9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86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li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13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10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ss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8"/>
          <w:w w:val="91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9"/>
          <w:w w:val="91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11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7"/>
          <w:w w:val="91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s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Se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-2"/>
          <w:w w:val="91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4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5"/>
          <w:w w:val="91"/>
          <w:sz w:val="22"/>
          <w:szCs w:val="22"/>
        </w:rPr>
        <w:t>b</w:t>
      </w:r>
      <w:r w:rsidRPr="00A437A9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1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21"/>
          <w:w w:val="91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6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1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A437A9">
        <w:rPr>
          <w:rFonts w:asciiTheme="minorHAnsi" w:hAnsiTheme="minorHAnsi" w:cstheme="minorHAnsi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A437A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A437A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A437A9">
        <w:rPr>
          <w:rFonts w:asciiTheme="minorHAnsi" w:hAnsiTheme="minorHAnsi" w:cstheme="minorHAnsi"/>
          <w:sz w:val="22"/>
          <w:szCs w:val="22"/>
        </w:rPr>
        <w:t>.</w:t>
      </w:r>
    </w:p>
    <w:p w14:paraId="6206F5F1" w14:textId="77777777" w:rsidR="0007519C" w:rsidRPr="00A437A9" w:rsidRDefault="0007519C" w:rsidP="00A437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160C79" w14:textId="77777777" w:rsidR="0007519C" w:rsidRPr="00A437A9" w:rsidRDefault="0007519C" w:rsidP="00A437A9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8E94358" w14:textId="77777777" w:rsidR="0007519C" w:rsidRPr="00A437A9" w:rsidRDefault="00A437A9" w:rsidP="00A437A9">
      <w:pPr>
        <w:spacing w:line="26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sz w:val="22"/>
          <w:szCs w:val="22"/>
        </w:rPr>
        <w:pict w14:anchorId="2DCD7101">
          <v:group id="_x0000_s1026" style="position:absolute;left:0;text-align:left;margin-left:69.4pt;margin-top:15.4pt;width:456pt;height:0;z-index:-251657216;mso-position-horizontal-relative:page" coordorigin="1388,308" coordsize="9120,0">
            <v:shape id="_x0000_s1027" style="position:absolute;left:1388;top:308;width:9120;height:0" coordorigin="1388,308" coordsize="9120,0" path="m1388,308r9120,e" filled="f" strokeweight=".34pt">
              <v:path arrowok="t"/>
            </v:shape>
            <w10:wrap anchorx="page"/>
          </v:group>
        </w:pict>
      </w:r>
      <w:r w:rsidRPr="00A437A9">
        <w:rPr>
          <w:rFonts w:asciiTheme="minorHAnsi" w:hAnsiTheme="minorHAnsi" w:cstheme="minorHAnsi"/>
          <w:spacing w:val="-3"/>
          <w:w w:val="89"/>
          <w:sz w:val="22"/>
          <w:szCs w:val="22"/>
        </w:rPr>
        <w:t>O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89"/>
          <w:sz w:val="22"/>
          <w:szCs w:val="22"/>
        </w:rPr>
        <w:t>he</w:t>
      </w:r>
      <w:r w:rsidRPr="00A437A9">
        <w:rPr>
          <w:rFonts w:asciiTheme="minorHAnsi" w:hAnsiTheme="minorHAnsi" w:cstheme="minorHAnsi"/>
          <w:w w:val="89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4"/>
          <w:w w:val="6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1"/>
          <w:w w:val="92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-1"/>
          <w:w w:val="96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83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6"/>
          <w:w w:val="96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A437A9">
        <w:rPr>
          <w:rFonts w:asciiTheme="minorHAnsi" w:hAnsiTheme="minorHAnsi" w:cstheme="minorHAnsi"/>
          <w:w w:val="90"/>
          <w:sz w:val="22"/>
          <w:szCs w:val="22"/>
        </w:rPr>
        <w:t>s</w:t>
      </w:r>
    </w:p>
    <w:p w14:paraId="17C94217" w14:textId="77777777" w:rsidR="0007519C" w:rsidRPr="00A437A9" w:rsidRDefault="0007519C" w:rsidP="00A437A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EF92BE6" w14:textId="77777777" w:rsidR="0007519C" w:rsidRPr="00A437A9" w:rsidRDefault="00A437A9" w:rsidP="00A437A9">
      <w:pPr>
        <w:spacing w:before="37"/>
        <w:ind w:left="117"/>
        <w:rPr>
          <w:rFonts w:asciiTheme="minorHAnsi" w:hAnsiTheme="minorHAnsi" w:cstheme="minorHAnsi"/>
          <w:sz w:val="22"/>
          <w:szCs w:val="22"/>
        </w:rPr>
      </w:pPr>
      <w:r w:rsidRPr="00A437A9">
        <w:rPr>
          <w:rFonts w:asciiTheme="minorHAnsi" w:hAnsiTheme="minorHAnsi" w:cstheme="minorHAnsi"/>
          <w:w w:val="6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ph</w:t>
      </w:r>
      <w:r w:rsidRPr="00A437A9">
        <w:rPr>
          <w:rFonts w:asciiTheme="minorHAnsi" w:hAnsiTheme="minorHAnsi" w:cstheme="minorHAnsi"/>
          <w:spacing w:val="5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9"/>
          <w:w w:val="9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r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p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h</w:t>
      </w:r>
      <w:r w:rsidRPr="00A437A9">
        <w:rPr>
          <w:rFonts w:asciiTheme="minorHAnsi" w:hAnsiTheme="minorHAnsi" w:cstheme="minorHAnsi"/>
          <w:spacing w:val="-1"/>
          <w:w w:val="76"/>
          <w:sz w:val="22"/>
          <w:szCs w:val="22"/>
        </w:rPr>
        <w:t>y</w:t>
      </w:r>
      <w:r w:rsidRPr="00A437A9">
        <w:rPr>
          <w:rFonts w:asciiTheme="minorHAnsi" w:hAnsiTheme="minorHAnsi" w:cstheme="minorHAnsi"/>
          <w:w w:val="99"/>
          <w:sz w:val="22"/>
          <w:szCs w:val="22"/>
        </w:rPr>
        <w:t>,</w:t>
      </w:r>
      <w:r w:rsidRPr="00A437A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A437A9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-2"/>
          <w:w w:val="88"/>
          <w:sz w:val="22"/>
          <w:szCs w:val="22"/>
        </w:rPr>
        <w:t>k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95"/>
          <w:sz w:val="22"/>
          <w:szCs w:val="22"/>
        </w:rPr>
        <w:t>g</w:t>
      </w:r>
      <w:r w:rsidRPr="00A437A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2"/>
          <w:w w:val="92"/>
          <w:sz w:val="22"/>
          <w:szCs w:val="22"/>
        </w:rPr>
        <w:t>w</w:t>
      </w:r>
      <w:r w:rsidRPr="00A437A9">
        <w:rPr>
          <w:rFonts w:asciiTheme="minorHAnsi" w:hAnsiTheme="minorHAnsi" w:cstheme="minorHAnsi"/>
          <w:spacing w:val="-2"/>
          <w:w w:val="7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97"/>
          <w:sz w:val="22"/>
          <w:szCs w:val="22"/>
        </w:rPr>
        <w:t>ne</w:t>
      </w:r>
      <w:r w:rsidRPr="00A437A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437A9">
        <w:rPr>
          <w:rFonts w:asciiTheme="minorHAnsi" w:hAnsiTheme="minorHAnsi" w:cstheme="minorHAnsi"/>
          <w:sz w:val="22"/>
          <w:szCs w:val="22"/>
        </w:rPr>
        <w:t>d</w:t>
      </w:r>
      <w:r w:rsidRPr="00A437A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ve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o</w:t>
      </w:r>
      <w:r w:rsidRPr="00A437A9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l</w:t>
      </w:r>
      <w:r w:rsidRPr="00A437A9">
        <w:rPr>
          <w:rFonts w:asciiTheme="minorHAnsi" w:hAnsiTheme="minorHAnsi" w:cstheme="minorHAnsi"/>
          <w:spacing w:val="2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86"/>
          <w:sz w:val="22"/>
          <w:szCs w:val="22"/>
        </w:rPr>
        <w:t>i</w:t>
      </w:r>
      <w:r w:rsidRPr="00A437A9">
        <w:rPr>
          <w:rFonts w:asciiTheme="minorHAnsi" w:hAnsiTheme="minorHAnsi" w:cstheme="minorHAnsi"/>
          <w:w w:val="86"/>
          <w:sz w:val="22"/>
          <w:szCs w:val="22"/>
        </w:rPr>
        <w:t>n</w:t>
      </w:r>
      <w:r w:rsidRPr="00A437A9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A437A9">
        <w:rPr>
          <w:rFonts w:asciiTheme="minorHAnsi" w:hAnsiTheme="minorHAnsi" w:cstheme="minorHAnsi"/>
          <w:spacing w:val="-2"/>
          <w:w w:val="72"/>
          <w:sz w:val="22"/>
          <w:szCs w:val="22"/>
        </w:rPr>
        <w:t>T</w:t>
      </w:r>
      <w:r w:rsidRPr="00A437A9">
        <w:rPr>
          <w:rFonts w:asciiTheme="minorHAnsi" w:hAnsiTheme="minorHAnsi" w:cstheme="minorHAnsi"/>
          <w:spacing w:val="10"/>
          <w:w w:val="95"/>
          <w:sz w:val="22"/>
          <w:szCs w:val="22"/>
        </w:rPr>
        <w:t>u</w:t>
      </w:r>
      <w:r w:rsidRPr="00A437A9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A437A9">
        <w:rPr>
          <w:rFonts w:asciiTheme="minorHAnsi" w:hAnsiTheme="minorHAnsi" w:cstheme="minorHAnsi"/>
          <w:spacing w:val="-1"/>
          <w:w w:val="86"/>
          <w:sz w:val="22"/>
          <w:szCs w:val="22"/>
        </w:rPr>
        <w:t>c</w:t>
      </w:r>
      <w:r w:rsidRPr="00A437A9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A437A9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A437A9">
        <w:rPr>
          <w:rFonts w:asciiTheme="minorHAnsi" w:hAnsiTheme="minorHAnsi" w:cstheme="minorHAnsi"/>
          <w:w w:val="76"/>
          <w:sz w:val="22"/>
          <w:szCs w:val="22"/>
        </w:rPr>
        <w:t>y</w:t>
      </w:r>
    </w:p>
    <w:sectPr w:rsidR="0007519C" w:rsidRPr="00A437A9">
      <w:pgSz w:w="1190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55614"/>
    <w:multiLevelType w:val="multilevel"/>
    <w:tmpl w:val="FEA0F6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19C"/>
    <w:rsid w:val="0007519C"/>
    <w:rsid w:val="00A4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9BA0CEA"/>
  <w15:docId w15:val="{AFEB7D26-5B7F-4239-B802-2D2D45B8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437A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37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m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1386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2021-06-22T05:52:00Z</dcterms:created>
  <dcterms:modified xsi:type="dcterms:W3CDTF">2021-06-22T05:57:00Z</dcterms:modified>
</cp:coreProperties>
</file>